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9564D1" w14:textId="77777777" w:rsidR="00632A06" w:rsidRPr="00734984" w:rsidRDefault="007D5574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МИНИСТЕРСТВО ОБРАЗОВАНИЯ,</w:t>
      </w:r>
      <w:r w:rsidR="00632A06" w:rsidRPr="007349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НАУКИ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МОЛОДЕЖНОЙ ПОЛИТИКИ</w:t>
      </w:r>
      <w:r w:rsidR="00632A06" w:rsidRPr="007349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КРАСНОДАРСКОГО КРАЯ</w:t>
      </w:r>
    </w:p>
    <w:p w14:paraId="26497354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ADA2957" w14:textId="77777777" w:rsidR="00632A06" w:rsidRPr="00734984" w:rsidRDefault="00632A06" w:rsidP="00632A0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ГОСУДАРСТВЕННОЕ АВТОНОМНОЕ ПРОФЕССИОНАЛЬНОЕ</w:t>
      </w:r>
      <w:r w:rsidRPr="007349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ОБРАЗОВАТЕЛЬНОЕ УЧРЕЖДЕНИЕ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КРАСНОДАРСКОГО КРАЯ</w:t>
      </w:r>
    </w:p>
    <w:p w14:paraId="4E70E7EA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49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«КРАСНОДАРСКИЙ ГУМАНИТАРНО-ТЕХНОЛОГИЧЕСКИЙ КОЛЛЕДЖ»</w:t>
      </w:r>
    </w:p>
    <w:p w14:paraId="5C7DD8D8" w14:textId="77777777" w:rsidR="00632A06" w:rsidRPr="00734984" w:rsidRDefault="00632A06" w:rsidP="00632A06">
      <w:pPr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8"/>
          <w:szCs w:val="28"/>
          <w:highlight w:val="yellow"/>
          <w:lang w:eastAsia="ar-SA"/>
        </w:rPr>
      </w:pPr>
    </w:p>
    <w:p w14:paraId="62F4B254" w14:textId="77777777" w:rsidR="00632A06" w:rsidRPr="00734984" w:rsidRDefault="00632A06" w:rsidP="00632A0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14:paraId="606A34E1" w14:textId="77777777" w:rsidR="00632A06" w:rsidRPr="00734984" w:rsidRDefault="00632A06" w:rsidP="00632A0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14:paraId="657B78F2" w14:textId="77777777" w:rsidR="00632A06" w:rsidRDefault="00632A06" w:rsidP="00632A0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CDBDA9E" w14:textId="77777777" w:rsidR="008E1E59" w:rsidRDefault="008E1E59" w:rsidP="00632A0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95EBF29" w14:textId="77777777" w:rsidR="008E1E59" w:rsidRDefault="008E1E59" w:rsidP="00632A0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2D8409E" w14:textId="77777777" w:rsidR="008E1E59" w:rsidRPr="00734984" w:rsidRDefault="008E1E59" w:rsidP="00632A0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D33B422" w14:textId="77777777" w:rsidR="00632A06" w:rsidRPr="00734984" w:rsidRDefault="00632A06" w:rsidP="00632A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39241D0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CF38AA7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61AE415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РАБОЧАЯ ПРОГРАММА УЧЕБНОЙ ДИСЦИПЛИНЫ</w:t>
      </w:r>
    </w:p>
    <w:p w14:paraId="00ACFB69" w14:textId="4AE2CE04" w:rsidR="00632A06" w:rsidRPr="00734984" w:rsidRDefault="00632A06" w:rsidP="00632A0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ПМ.03 </w:t>
      </w:r>
      <w:r w:rsidR="002077CE" w:rsidRPr="002077C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Создание имиджа, разработка и выполнение художественного образа на основании заказа</w:t>
      </w:r>
    </w:p>
    <w:p w14:paraId="07358F57" w14:textId="77777777" w:rsidR="00632A06" w:rsidRPr="00734984" w:rsidRDefault="00632A06" w:rsidP="00632A0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14:paraId="2CC8A5D2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«Профессиональный цикл»</w:t>
      </w:r>
    </w:p>
    <w:p w14:paraId="288E2486" w14:textId="77777777" w:rsidR="00632A06" w:rsidRPr="00734984" w:rsidRDefault="00646C4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образовательной</w:t>
      </w:r>
      <w:r w:rsidR="00E06E08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программы среднего профессионального обр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азования по программе подготовки</w:t>
      </w:r>
      <w:r w:rsidR="00E06E08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специалистов среднего звена </w:t>
      </w:r>
    </w:p>
    <w:p w14:paraId="701BDF7D" w14:textId="0848451B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по специальности  </w:t>
      </w:r>
      <w:r w:rsidR="002077CE" w:rsidRPr="002077C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43.02.13 Технология парикмахерского искусства</w:t>
      </w:r>
    </w:p>
    <w:p w14:paraId="7859A672" w14:textId="77777777" w:rsidR="00646C46" w:rsidRDefault="00646C4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14:paraId="22535887" w14:textId="77777777" w:rsidR="00646C46" w:rsidRDefault="00646C4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14:paraId="72780948" w14:textId="77777777" w:rsidR="00632A06" w:rsidRPr="00E06E08" w:rsidRDefault="00972D2F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П</w:t>
      </w:r>
      <w:r w:rsidR="00E06E08" w:rsidRPr="00E06E08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рофиль получаемого профессионального образования-социально-экономический </w:t>
      </w:r>
    </w:p>
    <w:p w14:paraId="020911FC" w14:textId="77777777" w:rsidR="00632A06" w:rsidRPr="00E06E08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103A9B8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492C206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D2A4A47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A70676D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53C8E12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69C3EDA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3240E56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946A440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6180F21" w14:textId="77777777" w:rsidR="00632A06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40943B2" w14:textId="77777777" w:rsidR="008E1E59" w:rsidRDefault="008E1E59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276F449" w14:textId="77777777" w:rsidR="008E1E59" w:rsidRDefault="008E1E59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886484B" w14:textId="77777777" w:rsidR="008E1E59" w:rsidRDefault="008E1E59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29052CA" w14:textId="77777777" w:rsidR="008E1E59" w:rsidRPr="00734984" w:rsidRDefault="008E1E59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5C4FEA6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16A1C65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ED00C5B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E76EBB4" w14:textId="7C93557A" w:rsidR="00632A06" w:rsidRPr="00734984" w:rsidRDefault="004D6230" w:rsidP="00E06E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г. Краснодар, 20</w:t>
      </w:r>
      <w:r w:rsidR="00F84E4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24</w:t>
      </w:r>
      <w:bookmarkStart w:id="0" w:name="_GoBack"/>
      <w:bookmarkEnd w:id="0"/>
      <w:r w:rsidR="00F1682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г.</w:t>
      </w:r>
    </w:p>
    <w:tbl>
      <w:tblPr>
        <w:tblpPr w:leftFromText="180" w:rightFromText="180" w:vertAnchor="text" w:horzAnchor="margin" w:tblpY="172"/>
        <w:tblW w:w="0" w:type="auto"/>
        <w:tblLook w:val="04A0" w:firstRow="1" w:lastRow="0" w:firstColumn="1" w:lastColumn="0" w:noHBand="0" w:noVBand="1"/>
      </w:tblPr>
      <w:tblGrid>
        <w:gridCol w:w="4786"/>
        <w:gridCol w:w="4786"/>
      </w:tblGrid>
      <w:tr w:rsidR="00632A06" w:rsidRPr="002077CE" w14:paraId="32B01D18" w14:textId="77777777" w:rsidTr="006C2E13">
        <w:trPr>
          <w:trHeight w:val="2268"/>
        </w:trPr>
        <w:tc>
          <w:tcPr>
            <w:tcW w:w="4786" w:type="dxa"/>
          </w:tcPr>
          <w:p w14:paraId="633D4C3A" w14:textId="77777777" w:rsidR="00632A06" w:rsidRPr="006C2E13" w:rsidRDefault="00632A06" w:rsidP="00BB4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6C2E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>СОГЛАСОВАНО</w:t>
            </w:r>
          </w:p>
          <w:p w14:paraId="41A24661" w14:textId="77777777" w:rsidR="00632A06" w:rsidRPr="006C2E13" w:rsidRDefault="00632A06" w:rsidP="00BB4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C2E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 по НМР</w:t>
            </w:r>
          </w:p>
          <w:p w14:paraId="0972D401" w14:textId="77777777" w:rsidR="00632A06" w:rsidRPr="006C2E13" w:rsidRDefault="00632A06" w:rsidP="00BB4CB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6C2E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ГАПОУ  КК  КГТК </w:t>
            </w:r>
          </w:p>
          <w:p w14:paraId="153BD8E6" w14:textId="77777777" w:rsidR="00632A06" w:rsidRPr="006C2E13" w:rsidRDefault="00632A06" w:rsidP="00BB4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C2E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______________ Н.И. Тутынина</w:t>
            </w:r>
          </w:p>
          <w:p w14:paraId="33FC9B50" w14:textId="346C7959" w:rsidR="00632A06" w:rsidRPr="006C2E13" w:rsidRDefault="004D6230" w:rsidP="00BB4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C2E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«___» _____________ 20</w:t>
            </w:r>
            <w:r w:rsidR="006C2E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24</w:t>
            </w:r>
            <w:r w:rsidR="00632A06" w:rsidRPr="006C2E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14:paraId="7CDF28E5" w14:textId="77777777" w:rsidR="00632A06" w:rsidRPr="006C2E13" w:rsidRDefault="00632A06" w:rsidP="00BB4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786" w:type="dxa"/>
          </w:tcPr>
          <w:p w14:paraId="1830DB6B" w14:textId="77777777" w:rsidR="00632A06" w:rsidRPr="006C2E13" w:rsidRDefault="00632A06" w:rsidP="00BB4C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6C2E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УТВЕРЖДАЮ</w:t>
            </w:r>
          </w:p>
          <w:p w14:paraId="255E6606" w14:textId="77777777" w:rsidR="00632A06" w:rsidRPr="006C2E13" w:rsidRDefault="00632A06" w:rsidP="00BB4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C2E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 по УР</w:t>
            </w:r>
          </w:p>
          <w:p w14:paraId="317CB8F7" w14:textId="77777777" w:rsidR="00632A06" w:rsidRPr="006C2E13" w:rsidRDefault="00632A06" w:rsidP="00BB4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C2E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ГАПОУ  КК  КГТК </w:t>
            </w:r>
          </w:p>
          <w:p w14:paraId="18D0ABD5" w14:textId="77777777" w:rsidR="00632A06" w:rsidRPr="006C2E13" w:rsidRDefault="00632A06" w:rsidP="00BB4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C2E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_______________ Г.А. Словцова</w:t>
            </w:r>
          </w:p>
          <w:p w14:paraId="185CC487" w14:textId="0995A40D" w:rsidR="00632A06" w:rsidRPr="006C2E13" w:rsidRDefault="004D6230" w:rsidP="00BB4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C2E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«_____» _______________20</w:t>
            </w:r>
            <w:r w:rsidR="006C2E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24</w:t>
            </w:r>
            <w:r w:rsidR="00632A06" w:rsidRPr="006C2E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tbl>
            <w:tblPr>
              <w:tblpPr w:leftFromText="180" w:rightFromText="180" w:vertAnchor="text" w:horzAnchor="margin" w:tblpY="172"/>
              <w:tblW w:w="0" w:type="auto"/>
              <w:tblLook w:val="04A0" w:firstRow="1" w:lastRow="0" w:firstColumn="1" w:lastColumn="0" w:noHBand="0" w:noVBand="1"/>
            </w:tblPr>
            <w:tblGrid>
              <w:gridCol w:w="4570"/>
            </w:tblGrid>
            <w:tr w:rsidR="006C2E13" w:rsidRPr="00734984" w14:paraId="3C46081B" w14:textId="77777777" w:rsidTr="00CB6A0A">
              <w:trPr>
                <w:trHeight w:val="1414"/>
              </w:trPr>
              <w:tc>
                <w:tcPr>
                  <w:tcW w:w="4785" w:type="dxa"/>
                </w:tcPr>
                <w:p w14:paraId="39AFF5BA" w14:textId="77777777" w:rsidR="006C2E13" w:rsidRPr="006C2E13" w:rsidRDefault="006C2E13" w:rsidP="006C2E1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</w:pPr>
                  <w:r w:rsidRPr="006C2E13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  <w:t>РАССМОТРЕНО</w:t>
                  </w:r>
                </w:p>
                <w:p w14:paraId="2E72BB89" w14:textId="77777777" w:rsidR="006C2E13" w:rsidRPr="006C2E13" w:rsidRDefault="006C2E13" w:rsidP="006C2E1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6C2E1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на заседании кафедры</w:t>
                  </w:r>
                </w:p>
                <w:p w14:paraId="02913DE1" w14:textId="77777777" w:rsidR="006C2E13" w:rsidRPr="006C2E13" w:rsidRDefault="006C2E13" w:rsidP="006C2E1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6C2E1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парикмахерского искусства</w:t>
                  </w:r>
                </w:p>
                <w:p w14:paraId="18FFA2AE" w14:textId="77777777" w:rsidR="006C2E13" w:rsidRPr="006C2E13" w:rsidRDefault="006C2E13" w:rsidP="006C2E1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6C2E1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Заведующий</w:t>
                  </w:r>
                </w:p>
                <w:p w14:paraId="22109AB2" w14:textId="77777777" w:rsidR="006C2E13" w:rsidRPr="006C2E13" w:rsidRDefault="006C2E13" w:rsidP="006C2E1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ar-SA"/>
                    </w:rPr>
                  </w:pPr>
                  <w:r w:rsidRPr="006C2E13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ar-SA"/>
                    </w:rPr>
                    <w:t xml:space="preserve">_______________   И.А. Руденко </w:t>
                  </w:r>
                </w:p>
                <w:p w14:paraId="720B72F5" w14:textId="77777777" w:rsidR="006C2E13" w:rsidRPr="006C2E13" w:rsidRDefault="006C2E13" w:rsidP="006C2E1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ar-SA"/>
                    </w:rPr>
                  </w:pPr>
                  <w:r w:rsidRPr="006C2E1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 xml:space="preserve"> «___» _____________ 20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24</w:t>
                  </w:r>
                  <w:r w:rsidRPr="006C2E1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 xml:space="preserve">  г.</w:t>
                  </w:r>
                </w:p>
              </w:tc>
            </w:tr>
          </w:tbl>
          <w:p w14:paraId="65B1CB3F" w14:textId="77777777" w:rsidR="006C2E13" w:rsidRPr="00734984" w:rsidRDefault="006C2E13" w:rsidP="006C2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14:paraId="39EC20B9" w14:textId="47AADA0D" w:rsidR="00632A06" w:rsidRPr="006C2E13" w:rsidRDefault="00632A06" w:rsidP="006C2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14:paraId="1F5EEB9F" w14:textId="77777777" w:rsidR="00632A06" w:rsidRPr="00734984" w:rsidRDefault="00632A06" w:rsidP="00632A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781FF0B" w14:textId="77777777" w:rsidR="00632A06" w:rsidRPr="00734984" w:rsidRDefault="00632A06" w:rsidP="00632A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121F906" w14:textId="77777777" w:rsidR="00632A06" w:rsidRPr="00734984" w:rsidRDefault="00632A06" w:rsidP="00632A0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F5B4594" w14:textId="3434C58E" w:rsidR="00632A06" w:rsidRPr="002077CE" w:rsidRDefault="00632A06" w:rsidP="002077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sz w:val="28"/>
          <w:szCs w:val="28"/>
          <w:lang w:eastAsia="ar-SA"/>
        </w:rPr>
        <w:t>Рабочая программа разработана на основе Федерального государственного стандарта среднего профессионального образования по специальности по специаль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ности </w:t>
      </w:r>
      <w:r w:rsidR="002077CE" w:rsidRPr="002077CE">
        <w:rPr>
          <w:rFonts w:ascii="Times New Roman" w:eastAsia="Times New Roman" w:hAnsi="Times New Roman" w:cs="Times New Roman"/>
          <w:sz w:val="28"/>
          <w:szCs w:val="28"/>
          <w:lang w:eastAsia="ar-SA"/>
        </w:rPr>
        <w:t>43.02.13 Технология парикмахерского искусства, утвержденного приказом Министерства образования и науки РФ от 09.12.2016 г. №1558; регистрация Минюст (№ 44830 от 20.12.2016 г.), укрупненная группа 43.00.00 Сервис и туриз</w:t>
      </w:r>
      <w:r w:rsidR="002077CE">
        <w:rPr>
          <w:rFonts w:ascii="Times New Roman" w:eastAsia="Times New Roman" w:hAnsi="Times New Roman" w:cs="Times New Roman"/>
          <w:sz w:val="28"/>
          <w:szCs w:val="28"/>
          <w:lang w:eastAsia="ar-SA"/>
        </w:rPr>
        <w:t>м;  рабочего учебного плана № 138, утвержденного 15</w:t>
      </w:r>
      <w:r w:rsidR="002077CE" w:rsidRPr="002077CE">
        <w:rPr>
          <w:rFonts w:ascii="Times New Roman" w:eastAsia="Times New Roman" w:hAnsi="Times New Roman" w:cs="Times New Roman"/>
          <w:sz w:val="28"/>
          <w:szCs w:val="28"/>
          <w:lang w:eastAsia="ar-SA"/>
        </w:rPr>
        <w:t>.06.202</w:t>
      </w:r>
      <w:r w:rsidR="002077CE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2077CE" w:rsidRPr="002077C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г.</w:t>
      </w:r>
    </w:p>
    <w:p w14:paraId="2B8915E9" w14:textId="77777777" w:rsidR="00632A06" w:rsidRDefault="00632A06" w:rsidP="00632A0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Организация-разработчик: ГАПОУ КК КГТК.</w:t>
      </w:r>
    </w:p>
    <w:p w14:paraId="451A48A3" w14:textId="77777777" w:rsidR="00632A06" w:rsidRDefault="00632A06" w:rsidP="00632A0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C616983" w14:textId="45F79556" w:rsidR="00632A06" w:rsidRDefault="00632A06" w:rsidP="00632A0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Разработчик: </w:t>
      </w:r>
      <w:r w:rsidR="002077CE" w:rsidRPr="002077CE">
        <w:rPr>
          <w:rFonts w:ascii="Times New Roman" w:eastAsia="Times New Roman" w:hAnsi="Times New Roman" w:cs="Times New Roman"/>
          <w:sz w:val="28"/>
          <w:szCs w:val="28"/>
          <w:lang w:eastAsia="ar-SA"/>
        </w:rPr>
        <w:t>Бегларян С.А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., преподаватель ГАПОУ КК КГТК  __________</w:t>
      </w:r>
    </w:p>
    <w:p w14:paraId="60198754" w14:textId="77777777" w:rsidR="00632A06" w:rsidRDefault="00632A06" w:rsidP="00632A0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          (подпись)</w:t>
      </w:r>
    </w:p>
    <w:p w14:paraId="4E6978F5" w14:textId="77777777" w:rsidR="00632A06" w:rsidRDefault="00632A06" w:rsidP="00632A0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F5227DF" w14:textId="77777777" w:rsidR="00632A06" w:rsidRDefault="00632A06" w:rsidP="00632A0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Рецензенты:</w:t>
      </w:r>
    </w:p>
    <w:p w14:paraId="4DD059D2" w14:textId="77777777" w:rsidR="00632A06" w:rsidRPr="00734984" w:rsidRDefault="00996B06" w:rsidP="00996B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                </w:t>
      </w:r>
      <w:r w:rsidR="00632A06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</w:t>
      </w:r>
    </w:p>
    <w:p w14:paraId="4D12B5E3" w14:textId="77777777" w:rsidR="00632A06" w:rsidRDefault="00632A06" w:rsidP="00632A0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       (подпись)</w:t>
      </w:r>
    </w:p>
    <w:p w14:paraId="61D8B52E" w14:textId="77777777" w:rsidR="00632A06" w:rsidRDefault="00632A06" w:rsidP="00632A0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1AB9F3E" w14:textId="77777777" w:rsidR="00632A06" w:rsidRDefault="00632A06" w:rsidP="00632A0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008FF31" w14:textId="77777777" w:rsidR="00632A06" w:rsidRDefault="00996B06" w:rsidP="00632A0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    </w:t>
      </w:r>
      <w:r w:rsidR="00632A06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</w:t>
      </w:r>
    </w:p>
    <w:p w14:paraId="3432C355" w14:textId="77777777" w:rsidR="00632A06" w:rsidRDefault="00632A06" w:rsidP="00632A0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      (подпись)</w:t>
      </w:r>
    </w:p>
    <w:p w14:paraId="1A7C6720" w14:textId="77777777" w:rsidR="00632A06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18D08E6" w14:textId="77777777" w:rsidR="00632A06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A9B23F8" w14:textId="77777777" w:rsidR="00632A06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CBF8E59" w14:textId="77777777" w:rsidR="00632A06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BC4E172" w14:textId="77777777" w:rsidR="00632A06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B09A8A8" w14:textId="77777777" w:rsidR="00632A06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C98117F" w14:textId="77777777" w:rsidR="00632A06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0E3EE28" w14:textId="77777777" w:rsidR="004D6230" w:rsidRDefault="004D6230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3345724" w14:textId="77777777" w:rsidR="00632A06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190D896" w14:textId="77777777" w:rsidR="006C2E13" w:rsidRDefault="006C2E13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6E0BE54" w14:textId="77777777" w:rsidR="006C2E13" w:rsidRDefault="006C2E13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9FFB50E" w14:textId="1CD1C78A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</w:p>
    <w:p w14:paraId="51D19DAC" w14:textId="77777777" w:rsidR="00632A06" w:rsidRPr="00734984" w:rsidRDefault="00632A06" w:rsidP="00632A06">
      <w:pPr>
        <w:spacing w:after="20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СОДЕРЖАНИЕ</w:t>
      </w:r>
    </w:p>
    <w:p w14:paraId="719AA32D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632A06" w:rsidRPr="006C2E13" w14:paraId="4772B198" w14:textId="77777777" w:rsidTr="00162061">
        <w:trPr>
          <w:tblCellSpacing w:w="0" w:type="dxa"/>
        </w:trPr>
        <w:tc>
          <w:tcPr>
            <w:tcW w:w="9006" w:type="dxa"/>
            <w:shd w:val="clear" w:color="auto" w:fill="FFE599" w:themeFill="accent4" w:themeFillTint="66"/>
          </w:tcPr>
          <w:p w14:paraId="5472F16E" w14:textId="77777777" w:rsidR="00632A06" w:rsidRPr="006C2E13" w:rsidRDefault="00632A06" w:rsidP="00BB4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6C2E1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Название разделов</w:t>
            </w:r>
          </w:p>
        </w:tc>
        <w:tc>
          <w:tcPr>
            <w:tcW w:w="1275" w:type="dxa"/>
            <w:shd w:val="clear" w:color="auto" w:fill="FFE599" w:themeFill="accent4" w:themeFillTint="66"/>
          </w:tcPr>
          <w:p w14:paraId="58A4DB02" w14:textId="77777777" w:rsidR="00632A06" w:rsidRPr="006C2E13" w:rsidRDefault="00632A06" w:rsidP="00BB4CB3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6C2E1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стр.</w:t>
            </w:r>
          </w:p>
        </w:tc>
      </w:tr>
      <w:tr w:rsidR="00632A06" w:rsidRPr="006C2E13" w14:paraId="1CFA74B0" w14:textId="77777777" w:rsidTr="00162061">
        <w:trPr>
          <w:tblCellSpacing w:w="0" w:type="dxa"/>
        </w:trPr>
        <w:tc>
          <w:tcPr>
            <w:tcW w:w="9006" w:type="dxa"/>
            <w:shd w:val="clear" w:color="auto" w:fill="FFE599" w:themeFill="accent4" w:themeFillTint="66"/>
          </w:tcPr>
          <w:p w14:paraId="1613F434" w14:textId="77777777" w:rsidR="00632A06" w:rsidRPr="006C2E13" w:rsidRDefault="00632A06" w:rsidP="00BB4CB3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6C2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1. Паспорт рабочей программы учебной дисциплины</w:t>
            </w:r>
          </w:p>
        </w:tc>
        <w:tc>
          <w:tcPr>
            <w:tcW w:w="1275" w:type="dxa"/>
            <w:shd w:val="clear" w:color="auto" w:fill="FFE599" w:themeFill="accent4" w:themeFillTint="66"/>
          </w:tcPr>
          <w:p w14:paraId="168C3C85" w14:textId="77777777" w:rsidR="00632A06" w:rsidRPr="006C2E13" w:rsidRDefault="00632A06" w:rsidP="00BB4CB3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6C2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</w:t>
            </w:r>
          </w:p>
        </w:tc>
      </w:tr>
      <w:tr w:rsidR="00632A06" w:rsidRPr="006C2E13" w14:paraId="3E95CB38" w14:textId="77777777" w:rsidTr="00162061">
        <w:trPr>
          <w:tblCellSpacing w:w="0" w:type="dxa"/>
        </w:trPr>
        <w:tc>
          <w:tcPr>
            <w:tcW w:w="9006" w:type="dxa"/>
            <w:shd w:val="clear" w:color="auto" w:fill="FFE599" w:themeFill="accent4" w:themeFillTint="66"/>
          </w:tcPr>
          <w:p w14:paraId="4F5B4A85" w14:textId="77777777" w:rsidR="00632A06" w:rsidRPr="006C2E13" w:rsidRDefault="00632A06" w:rsidP="00BB4CB3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6C2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2. Структура и содержание учебной дисциплины </w:t>
            </w:r>
          </w:p>
        </w:tc>
        <w:tc>
          <w:tcPr>
            <w:tcW w:w="1275" w:type="dxa"/>
            <w:shd w:val="clear" w:color="auto" w:fill="FFE599" w:themeFill="accent4" w:themeFillTint="66"/>
          </w:tcPr>
          <w:p w14:paraId="7C46AE33" w14:textId="77777777" w:rsidR="00632A06" w:rsidRPr="006C2E13" w:rsidRDefault="00632A06" w:rsidP="00BB4CB3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6C2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7</w:t>
            </w:r>
          </w:p>
        </w:tc>
      </w:tr>
      <w:tr w:rsidR="00632A06" w:rsidRPr="006C2E13" w14:paraId="0368BF49" w14:textId="77777777" w:rsidTr="00162061">
        <w:trPr>
          <w:tblCellSpacing w:w="0" w:type="dxa"/>
        </w:trPr>
        <w:tc>
          <w:tcPr>
            <w:tcW w:w="9006" w:type="dxa"/>
            <w:shd w:val="clear" w:color="auto" w:fill="FFE599" w:themeFill="accent4" w:themeFillTint="66"/>
          </w:tcPr>
          <w:p w14:paraId="13A20461" w14:textId="77777777" w:rsidR="00632A06" w:rsidRPr="006C2E13" w:rsidRDefault="00632A06" w:rsidP="00BB4CB3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6C2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3. Условия реализации учебной дисциплины</w:t>
            </w:r>
          </w:p>
        </w:tc>
        <w:tc>
          <w:tcPr>
            <w:tcW w:w="1275" w:type="dxa"/>
            <w:shd w:val="clear" w:color="auto" w:fill="FFE599" w:themeFill="accent4" w:themeFillTint="66"/>
          </w:tcPr>
          <w:p w14:paraId="498EB955" w14:textId="77777777" w:rsidR="00632A06" w:rsidRPr="006C2E13" w:rsidRDefault="00632A06" w:rsidP="00BB4CB3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6C2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9</w:t>
            </w:r>
          </w:p>
        </w:tc>
      </w:tr>
      <w:tr w:rsidR="00632A06" w:rsidRPr="006C2E13" w14:paraId="2B8CF489" w14:textId="77777777" w:rsidTr="00162061">
        <w:trPr>
          <w:tblCellSpacing w:w="0" w:type="dxa"/>
        </w:trPr>
        <w:tc>
          <w:tcPr>
            <w:tcW w:w="9006" w:type="dxa"/>
            <w:shd w:val="clear" w:color="auto" w:fill="FFE599" w:themeFill="accent4" w:themeFillTint="66"/>
          </w:tcPr>
          <w:p w14:paraId="647EF8FB" w14:textId="77777777" w:rsidR="00632A06" w:rsidRPr="006C2E13" w:rsidRDefault="00632A06" w:rsidP="00BB4CB3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6C2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4. Контроль и оценка результатов освоения учебной дисциплины</w:t>
            </w:r>
          </w:p>
        </w:tc>
        <w:tc>
          <w:tcPr>
            <w:tcW w:w="1275" w:type="dxa"/>
            <w:shd w:val="clear" w:color="auto" w:fill="FFE599" w:themeFill="accent4" w:themeFillTint="66"/>
          </w:tcPr>
          <w:p w14:paraId="7622AE7D" w14:textId="77777777" w:rsidR="00632A06" w:rsidRPr="006C2E13" w:rsidRDefault="00632A06" w:rsidP="00BB4CB3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6C2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10</w:t>
            </w:r>
          </w:p>
        </w:tc>
      </w:tr>
      <w:tr w:rsidR="00632A06" w:rsidRPr="00734984" w14:paraId="2A44A75B" w14:textId="77777777" w:rsidTr="00162061">
        <w:trPr>
          <w:tblCellSpacing w:w="0" w:type="dxa"/>
        </w:trPr>
        <w:tc>
          <w:tcPr>
            <w:tcW w:w="9006" w:type="dxa"/>
            <w:shd w:val="clear" w:color="auto" w:fill="FFE599" w:themeFill="accent4" w:themeFillTint="66"/>
          </w:tcPr>
          <w:p w14:paraId="598E00D0" w14:textId="77777777" w:rsidR="00632A06" w:rsidRPr="006C2E13" w:rsidRDefault="00632A06" w:rsidP="00BB4CB3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6C2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5. Приложение 1</w:t>
            </w:r>
          </w:p>
        </w:tc>
        <w:tc>
          <w:tcPr>
            <w:tcW w:w="1275" w:type="dxa"/>
            <w:shd w:val="clear" w:color="auto" w:fill="FFE599" w:themeFill="accent4" w:themeFillTint="66"/>
          </w:tcPr>
          <w:p w14:paraId="37C20B9F" w14:textId="77777777" w:rsidR="00632A06" w:rsidRPr="00734984" w:rsidRDefault="00632A06" w:rsidP="00BB4CB3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6C2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13</w:t>
            </w:r>
          </w:p>
        </w:tc>
      </w:tr>
      <w:tr w:rsidR="00632A06" w:rsidRPr="00734984" w14:paraId="646CFC6A" w14:textId="77777777" w:rsidTr="00BB4CB3">
        <w:trPr>
          <w:tblCellSpacing w:w="0" w:type="dxa"/>
        </w:trPr>
        <w:tc>
          <w:tcPr>
            <w:tcW w:w="9006" w:type="dxa"/>
          </w:tcPr>
          <w:p w14:paraId="26D52AAC" w14:textId="77777777" w:rsidR="00632A06" w:rsidRPr="00734984" w:rsidRDefault="00632A06" w:rsidP="00BB4CB3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6. Приложение 2</w:t>
            </w:r>
          </w:p>
        </w:tc>
        <w:tc>
          <w:tcPr>
            <w:tcW w:w="1275" w:type="dxa"/>
          </w:tcPr>
          <w:p w14:paraId="5AD2CF71" w14:textId="77777777" w:rsidR="00632A06" w:rsidRPr="00734984" w:rsidRDefault="00632A06" w:rsidP="00BB4CB3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18</w:t>
            </w:r>
          </w:p>
        </w:tc>
      </w:tr>
      <w:tr w:rsidR="00632A06" w:rsidRPr="00734984" w14:paraId="738C936B" w14:textId="77777777" w:rsidTr="00BB4CB3">
        <w:trPr>
          <w:trHeight w:val="838"/>
          <w:tblCellSpacing w:w="0" w:type="dxa"/>
        </w:trPr>
        <w:tc>
          <w:tcPr>
            <w:tcW w:w="9006" w:type="dxa"/>
          </w:tcPr>
          <w:p w14:paraId="441C4A98" w14:textId="77777777" w:rsidR="00632A06" w:rsidRPr="00734984" w:rsidRDefault="00632A06" w:rsidP="00BB4CB3">
            <w:pPr>
              <w:spacing w:after="0" w:line="240" w:lineRule="auto"/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</w:pPr>
            <w:r w:rsidRPr="00734984"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  <w:t>7. Лист изменений и дополнений, внесенных в рабочую программу</w:t>
            </w:r>
          </w:p>
          <w:p w14:paraId="0C668C21" w14:textId="77777777" w:rsidR="00632A06" w:rsidRPr="00734984" w:rsidRDefault="00632A06" w:rsidP="00BB4CB3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ar-SA"/>
              </w:rPr>
            </w:pPr>
          </w:p>
        </w:tc>
        <w:tc>
          <w:tcPr>
            <w:tcW w:w="1275" w:type="dxa"/>
          </w:tcPr>
          <w:p w14:paraId="551A7879" w14:textId="77777777" w:rsidR="00632A06" w:rsidRPr="00734984" w:rsidRDefault="00632A06" w:rsidP="00BB4CB3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19</w:t>
            </w:r>
          </w:p>
        </w:tc>
      </w:tr>
    </w:tbl>
    <w:p w14:paraId="73006B6D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722622AA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3C0CCD84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5235213C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5B48E44B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166B07DC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23194B01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1C5F352A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0B8750E5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6137235A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1B541C73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04D418B6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57C4A2AE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2DA1DFA1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360CE4FA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27B91B38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0356095E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16B1FC58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452A815A" w14:textId="77777777" w:rsidR="00632A06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0AB13B2E" w14:textId="77777777" w:rsidR="004D6230" w:rsidRPr="00734984" w:rsidRDefault="004D6230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4C381340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1E47594A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323939F6" w14:textId="77777777" w:rsidR="00632A06" w:rsidRPr="00734984" w:rsidRDefault="00632A06" w:rsidP="00632A06">
      <w:pPr>
        <w:numPr>
          <w:ilvl w:val="0"/>
          <w:numId w:val="19"/>
        </w:num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lastRenderedPageBreak/>
        <w:t>паспорт ПРОГРАММЫ ПРОФЕССИОНАЛЬНОГО МОДУЛЯ</w:t>
      </w:r>
    </w:p>
    <w:p w14:paraId="5871502F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2D71F061" w14:textId="4A4917D5" w:rsidR="00632A06" w:rsidRPr="00734984" w:rsidRDefault="00632A06" w:rsidP="002077CE">
      <w:pPr>
        <w:spacing w:after="0" w:line="240" w:lineRule="auto"/>
        <w:ind w:left="43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ПМ 03 «</w:t>
      </w:r>
      <w:r w:rsidR="002077CE" w:rsidRPr="002077C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Создание имиджа, разработка и выполнение художественного образа на основании заказа</w:t>
      </w:r>
      <w:r w:rsidRPr="0073498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»</w:t>
      </w:r>
    </w:p>
    <w:p w14:paraId="071F94CE" w14:textId="77777777" w:rsidR="00632A06" w:rsidRPr="00734984" w:rsidRDefault="00632A06" w:rsidP="00632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1.1. Область применения программы</w:t>
      </w:r>
    </w:p>
    <w:p w14:paraId="619C54F6" w14:textId="77777777" w:rsidR="00632A06" w:rsidRPr="00734984" w:rsidRDefault="00632A06" w:rsidP="00632A06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0"/>
          <w:szCs w:val="28"/>
          <w:lang w:eastAsia="ar-SA"/>
        </w:rPr>
      </w:pPr>
    </w:p>
    <w:p w14:paraId="45744F10" w14:textId="33374431" w:rsidR="00632A06" w:rsidRPr="00734984" w:rsidRDefault="00D77B4C" w:rsidP="00F151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="00632A06" w:rsidRPr="00734984">
        <w:rPr>
          <w:rFonts w:ascii="Times New Roman" w:eastAsia="Times New Roman" w:hAnsi="Times New Roman" w:cs="Times New Roman"/>
          <w:sz w:val="28"/>
          <w:szCs w:val="24"/>
          <w:lang w:eastAsia="ar-SA"/>
        </w:rPr>
        <w:t>Рабочая программа профессионального модуля   – является частью</w:t>
      </w:r>
      <w:r w:rsidR="007C2365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  <w:r w:rsidR="00646C46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образовательной </w:t>
      </w:r>
      <w:r w:rsidR="00E06E08" w:rsidRPr="00E06E08">
        <w:rPr>
          <w:rFonts w:ascii="Times New Roman" w:eastAsia="Times New Roman" w:hAnsi="Times New Roman" w:cs="Times New Roman"/>
          <w:sz w:val="28"/>
          <w:szCs w:val="24"/>
          <w:lang w:eastAsia="ar-SA"/>
        </w:rPr>
        <w:t>программы среднего профессионального обра</w:t>
      </w:r>
      <w:r w:rsidR="00646C46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зования по программе подготовки </w:t>
      </w:r>
      <w:r w:rsidR="00E06E08" w:rsidRPr="00E06E08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специалистов среднего звена </w:t>
      </w:r>
      <w:r w:rsidR="00632A06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ГАПОУ КК КГТК по специальности </w:t>
      </w:r>
      <w:r w:rsidR="002077CE" w:rsidRPr="002077CE">
        <w:rPr>
          <w:rFonts w:ascii="Times New Roman" w:eastAsia="Times New Roman" w:hAnsi="Times New Roman" w:cs="Times New Roman"/>
          <w:sz w:val="28"/>
          <w:szCs w:val="24"/>
          <w:lang w:eastAsia="ar-SA"/>
        </w:rPr>
        <w:t>43.02.13 Технология парикмахерского искусства</w:t>
      </w:r>
      <w:r w:rsidR="00632A06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  <w:r w:rsidR="00632A06" w:rsidRPr="00734984">
        <w:rPr>
          <w:rFonts w:ascii="Times New Roman" w:eastAsia="Times New Roman" w:hAnsi="Times New Roman" w:cs="Times New Roman"/>
          <w:sz w:val="28"/>
          <w:szCs w:val="24"/>
          <w:lang w:eastAsia="ar-SA"/>
        </w:rPr>
        <w:t>базового уровня подготовки,  разработанной в соответствии с ФГОС СПО третьего поколения.</w:t>
      </w:r>
    </w:p>
    <w:p w14:paraId="1A09EFA8" w14:textId="77777777" w:rsidR="00632A06" w:rsidRPr="004D6230" w:rsidRDefault="00632A06" w:rsidP="004D6230">
      <w:pPr>
        <w:pStyle w:val="aff3"/>
        <w:numPr>
          <w:ilvl w:val="1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F1F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Цели и задачи модуля – требования к результатам освоения модуля:</w:t>
      </w:r>
    </w:p>
    <w:p w14:paraId="0A3BC784" w14:textId="77777777" w:rsidR="00632A06" w:rsidRPr="00734984" w:rsidRDefault="00632A06" w:rsidP="00632A06">
      <w:pPr>
        <w:spacing w:after="0" w:line="240" w:lineRule="auto"/>
        <w:ind w:firstLine="600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  <w:r w:rsidRPr="00734984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Базовая часть</w:t>
      </w:r>
    </w:p>
    <w:p w14:paraId="3261D15F" w14:textId="77777777" w:rsidR="00632A06" w:rsidRPr="00734984" w:rsidRDefault="00632A06" w:rsidP="00632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14:paraId="6DA9E8C0" w14:textId="77777777" w:rsidR="00D77B4C" w:rsidRPr="00D77B4C" w:rsidRDefault="00D77B4C" w:rsidP="00D77B4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7B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иметь практический опыт:</w:t>
      </w:r>
    </w:p>
    <w:p w14:paraId="667BD17B" w14:textId="77777777" w:rsidR="002077CE" w:rsidRPr="002077CE" w:rsidRDefault="002077CE" w:rsidP="002077CE">
      <w:pPr>
        <w:pStyle w:val="aff3"/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7C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Создавать имидж клиента на основе анализа индивидуальных особенностей и потребностей;</w:t>
      </w:r>
    </w:p>
    <w:p w14:paraId="37203E71" w14:textId="77777777" w:rsidR="002077CE" w:rsidRPr="002077CE" w:rsidRDefault="002077CE" w:rsidP="002077CE">
      <w:pPr>
        <w:pStyle w:val="aff3"/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7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выполнение конкурсных и подиумных работ в сфере парикмахерского искусства; </w:t>
      </w:r>
    </w:p>
    <w:p w14:paraId="6B0837F6" w14:textId="77777777" w:rsidR="002077CE" w:rsidRPr="002077CE" w:rsidRDefault="002077CE" w:rsidP="002077CE">
      <w:pPr>
        <w:pStyle w:val="aff3"/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7C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разрабатывать концепцию художественных образов;</w:t>
      </w:r>
    </w:p>
    <w:p w14:paraId="3557BA13" w14:textId="77777777" w:rsidR="002077CE" w:rsidRPr="002077CE" w:rsidRDefault="002077CE" w:rsidP="002077CE">
      <w:pPr>
        <w:pStyle w:val="aff3"/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7C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рынок парикмахерских услуг;</w:t>
      </w:r>
    </w:p>
    <w:p w14:paraId="018A3F5A" w14:textId="77777777" w:rsidR="002077CE" w:rsidRPr="002077CE" w:rsidRDefault="002077CE" w:rsidP="002077CE">
      <w:pPr>
        <w:pStyle w:val="aff3"/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7C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продвижение профессиональных услуг и товаров;</w:t>
      </w:r>
    </w:p>
    <w:p w14:paraId="4B4BC96D" w14:textId="2FAD0802" w:rsidR="00D77B4C" w:rsidRPr="00D77B4C" w:rsidRDefault="002077CE" w:rsidP="002077CE">
      <w:pPr>
        <w:pStyle w:val="aff3"/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7C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стандартов обслуживания.</w:t>
      </w:r>
      <w:r w:rsidR="00D77B4C" w:rsidRPr="00D77B4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57B443F" w14:textId="77777777" w:rsidR="00D77B4C" w:rsidRPr="004D6230" w:rsidRDefault="00D77B4C" w:rsidP="004D62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62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p w14:paraId="6423A5C6" w14:textId="77777777" w:rsidR="002077CE" w:rsidRPr="002077CE" w:rsidRDefault="002077CE" w:rsidP="002077CE">
      <w:pPr>
        <w:pStyle w:val="aff3"/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7C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Разрабатывать концепцию имиджа клиента;</w:t>
      </w:r>
    </w:p>
    <w:p w14:paraId="469B9736" w14:textId="77777777" w:rsidR="002077CE" w:rsidRPr="002077CE" w:rsidRDefault="002077CE" w:rsidP="002077CE">
      <w:pPr>
        <w:pStyle w:val="aff3"/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7C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создавать имидж клиента на основе анализа индивидуальных особенностей и потребностей;</w:t>
      </w:r>
    </w:p>
    <w:p w14:paraId="5A04DD3D" w14:textId="77777777" w:rsidR="002077CE" w:rsidRPr="002077CE" w:rsidRDefault="002077CE" w:rsidP="002077CE">
      <w:pPr>
        <w:pStyle w:val="aff3"/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7C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разрабатывать и выполнять конкурсные и подиумные работы в сфере парикмахерского искусства;</w:t>
      </w:r>
    </w:p>
    <w:p w14:paraId="07A85936" w14:textId="77777777" w:rsidR="002077CE" w:rsidRPr="002077CE" w:rsidRDefault="002077CE" w:rsidP="002077CE">
      <w:pPr>
        <w:pStyle w:val="aff3"/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7C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концепции художественных образов;</w:t>
      </w:r>
    </w:p>
    <w:p w14:paraId="60731D3E" w14:textId="77777777" w:rsidR="002077CE" w:rsidRPr="002077CE" w:rsidRDefault="002077CE" w:rsidP="002077CE">
      <w:pPr>
        <w:pStyle w:val="aff3"/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7C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предварительный опрос клиента и добиваться получения информативных ответов на все важные вопросы;</w:t>
      </w:r>
    </w:p>
    <w:p w14:paraId="3B35CF4E" w14:textId="77777777" w:rsidR="002077CE" w:rsidRPr="002077CE" w:rsidRDefault="002077CE" w:rsidP="002077CE">
      <w:pPr>
        <w:pStyle w:val="aff3"/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7C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поддерживать позитивный контакт с клиентом в течение всей процедуры;</w:t>
      </w:r>
    </w:p>
    <w:p w14:paraId="1A5EBFE0" w14:textId="77777777" w:rsidR="002077CE" w:rsidRPr="002077CE" w:rsidRDefault="002077CE" w:rsidP="002077CE">
      <w:pPr>
        <w:pStyle w:val="aff3"/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7C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получать обратную связь от клиента до окончания процедуры;</w:t>
      </w:r>
    </w:p>
    <w:p w14:paraId="3FF3B45D" w14:textId="77777777" w:rsidR="002077CE" w:rsidRPr="002077CE" w:rsidRDefault="002077CE" w:rsidP="002077CE">
      <w:pPr>
        <w:pStyle w:val="aff3"/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7C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поддержание позитивного и дружелюбного отношения к клиенту;</w:t>
      </w:r>
    </w:p>
    <w:p w14:paraId="52C2DC92" w14:textId="035B3246" w:rsidR="00D77B4C" w:rsidRPr="00D77B4C" w:rsidRDefault="002077CE" w:rsidP="002077CE">
      <w:pPr>
        <w:pStyle w:val="aff3"/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7CE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эффективные коммуникации с клиентами</w:t>
      </w:r>
      <w:r w:rsidR="00D77B4C" w:rsidRPr="00D77B4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894B112" w14:textId="77777777" w:rsidR="00D77B4C" w:rsidRPr="004D6230" w:rsidRDefault="00D77B4C" w:rsidP="004D62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62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</w:p>
    <w:p w14:paraId="1E5CF804" w14:textId="77777777" w:rsidR="002077CE" w:rsidRPr="002077CE" w:rsidRDefault="002077CE" w:rsidP="002077CE">
      <w:pPr>
        <w:pStyle w:val="aff3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7CE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стилей в парикмахерском искусстве;</w:t>
      </w:r>
    </w:p>
    <w:p w14:paraId="6FA37569" w14:textId="77777777" w:rsidR="002077CE" w:rsidRPr="002077CE" w:rsidRDefault="002077CE" w:rsidP="002077CE">
      <w:pPr>
        <w:pStyle w:val="aff3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7CE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художественная система моделирования причесок и стрижек;</w:t>
      </w:r>
    </w:p>
    <w:p w14:paraId="6CDC33AE" w14:textId="77777777" w:rsidR="002077CE" w:rsidRPr="002077CE" w:rsidRDefault="002077CE" w:rsidP="002077CE">
      <w:pPr>
        <w:pStyle w:val="aff3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7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тенденции моды в стилистике и технологиях парикмахерских услуг, в художественной творческой деятельности; </w:t>
      </w:r>
    </w:p>
    <w:p w14:paraId="56B781D6" w14:textId="77777777" w:rsidR="002077CE" w:rsidRPr="002077CE" w:rsidRDefault="002077CE" w:rsidP="002077CE">
      <w:pPr>
        <w:pStyle w:val="aff3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7C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принципы индивидуальной особенности и потребности потребителя, имиджа клиента;</w:t>
      </w:r>
    </w:p>
    <w:p w14:paraId="58FCD0AC" w14:textId="77777777" w:rsidR="002077CE" w:rsidRPr="002077CE" w:rsidRDefault="002077CE" w:rsidP="002077CE">
      <w:pPr>
        <w:pStyle w:val="aff3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7CE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художественная система – выбор типажа, стилевая направленность, одежда, прическа, макияж;</w:t>
      </w:r>
    </w:p>
    <w:p w14:paraId="75DE3FD5" w14:textId="77777777" w:rsidR="002077CE" w:rsidRPr="002077CE" w:rsidRDefault="002077CE" w:rsidP="002077CE">
      <w:pPr>
        <w:pStyle w:val="aff3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7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значение художественного образа в развитии парикмахерского искусства; </w:t>
      </w:r>
    </w:p>
    <w:p w14:paraId="6A43B70D" w14:textId="77777777" w:rsidR="002077CE" w:rsidRPr="002077CE" w:rsidRDefault="002077CE" w:rsidP="002077CE">
      <w:pPr>
        <w:pStyle w:val="aff3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7C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создания коллекции, подиумных и конкурсных работ;</w:t>
      </w:r>
    </w:p>
    <w:p w14:paraId="42D2647C" w14:textId="77777777" w:rsidR="002077CE" w:rsidRPr="002077CE" w:rsidRDefault="002077CE" w:rsidP="002077CE">
      <w:pPr>
        <w:pStyle w:val="aff3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7C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принципы разработки коллекции причесок;</w:t>
      </w:r>
    </w:p>
    <w:p w14:paraId="1C65BF11" w14:textId="77777777" w:rsidR="002077CE" w:rsidRPr="002077CE" w:rsidRDefault="002077CE" w:rsidP="002077CE">
      <w:pPr>
        <w:pStyle w:val="aff3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7C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и технологические аспекты конкурсных и подиумных работ в сфере парикмахерского искусства;</w:t>
      </w:r>
    </w:p>
    <w:p w14:paraId="065FB6BC" w14:textId="77777777" w:rsidR="002077CE" w:rsidRPr="002077CE" w:rsidRDefault="002077CE" w:rsidP="002077CE">
      <w:pPr>
        <w:pStyle w:val="aff3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7C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эскизов, схем, обоснование технологии;</w:t>
      </w:r>
    </w:p>
    <w:p w14:paraId="20F20FAF" w14:textId="77777777" w:rsidR="002077CE" w:rsidRPr="002077CE" w:rsidRDefault="002077CE" w:rsidP="002077CE">
      <w:pPr>
        <w:pStyle w:val="aff3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7CE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важность изучения пожеланий клиента, проведения предварительного опроса, уточнения непонятных моментов;</w:t>
      </w:r>
    </w:p>
    <w:p w14:paraId="015067B2" w14:textId="77777777" w:rsidR="002077CE" w:rsidRPr="002077CE" w:rsidRDefault="002077CE" w:rsidP="002077CE">
      <w:pPr>
        <w:pStyle w:val="aff3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7C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возможные способы и источники получения информации, на основе которой будет построено выявление потребностей клиента;</w:t>
      </w:r>
    </w:p>
    <w:p w14:paraId="04A6D735" w14:textId="77777777" w:rsidR="002077CE" w:rsidRPr="002077CE" w:rsidRDefault="002077CE" w:rsidP="002077CE">
      <w:pPr>
        <w:pStyle w:val="aff3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7C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подходящие формы и стили коммуникации с клиентами различных культур, возрастов, ожиданий и предпочтений;</w:t>
      </w:r>
    </w:p>
    <w:p w14:paraId="0F9AC0EF" w14:textId="77777777" w:rsidR="002077CE" w:rsidRPr="002077CE" w:rsidRDefault="002077CE" w:rsidP="002077CE">
      <w:pPr>
        <w:pStyle w:val="aff3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7CE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важность самоорганизации, таймменеджмента и самопрезентации – для того, чтобы клиент чувствовал себя комфортно;</w:t>
      </w:r>
    </w:p>
    <w:p w14:paraId="3EE84409" w14:textId="77777777" w:rsidR="002077CE" w:rsidRPr="002077CE" w:rsidRDefault="002077CE" w:rsidP="002077CE">
      <w:pPr>
        <w:pStyle w:val="aff3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7C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внешний вид мастера;</w:t>
      </w:r>
    </w:p>
    <w:p w14:paraId="6F86D21B" w14:textId="77777777" w:rsidR="002077CE" w:rsidRPr="002077CE" w:rsidRDefault="002077CE" w:rsidP="002077CE">
      <w:pPr>
        <w:pStyle w:val="aff3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7C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базовые принципы успешной работы с клиентской базой;</w:t>
      </w:r>
    </w:p>
    <w:p w14:paraId="4DC93A95" w14:textId="22375B1C" w:rsidR="00D77B4C" w:rsidRPr="00D77B4C" w:rsidRDefault="002077CE" w:rsidP="002077CE">
      <w:pPr>
        <w:pStyle w:val="aff3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ar-SA"/>
        </w:rPr>
      </w:pPr>
      <w:r w:rsidRPr="002077CE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схемы проведения акций</w:t>
      </w:r>
      <w:r w:rsidR="00D77B4C" w:rsidRPr="00D77B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BD93960" w14:textId="77777777" w:rsidR="00C46B7F" w:rsidRPr="004D6230" w:rsidRDefault="00632A06" w:rsidP="004D62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ar-SA"/>
        </w:rPr>
      </w:pPr>
      <w:r w:rsidRPr="004D623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ar-SA"/>
        </w:rPr>
        <w:t>Вариативная часть</w:t>
      </w:r>
      <w:r w:rsidR="00D77B4C" w:rsidRPr="004D623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ar-SA"/>
        </w:rPr>
        <w:t xml:space="preserve"> –</w:t>
      </w:r>
    </w:p>
    <w:p w14:paraId="177AEA26" w14:textId="77777777" w:rsidR="004D6230" w:rsidRPr="004D6230" w:rsidRDefault="004D6230" w:rsidP="004D6230">
      <w:pPr>
        <w:pStyle w:val="aff3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 w:right="-18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4D62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Иметь практический опыт:</w:t>
      </w:r>
    </w:p>
    <w:p w14:paraId="61757836" w14:textId="77777777" w:rsidR="004D6230" w:rsidRPr="004D6230" w:rsidRDefault="004D6230" w:rsidP="004D6230">
      <w:pPr>
        <w:pStyle w:val="af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 w:right="-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- </w:t>
      </w:r>
      <w:r w:rsidRPr="004D623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внедрения новых технологий и тенденций моды</w:t>
      </w:r>
    </w:p>
    <w:p w14:paraId="7291A999" w14:textId="77777777" w:rsidR="004D6230" w:rsidRPr="004D6230" w:rsidRDefault="004D6230" w:rsidP="004D62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4D62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Уметь:</w:t>
      </w:r>
      <w:r w:rsidRPr="004D623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применять новые виды парикмахерских услуг; осуществлять контроль качества выполняемых видов парикмахерских услуг</w:t>
      </w:r>
    </w:p>
    <w:p w14:paraId="592447B2" w14:textId="77777777" w:rsidR="004D6230" w:rsidRPr="004D6230" w:rsidRDefault="004D6230" w:rsidP="004D62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4D62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Знать:</w:t>
      </w:r>
      <w:r w:rsidRPr="004D623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актуальные тенденции и современные технологии в парикмахерском искусстве.</w:t>
      </w:r>
    </w:p>
    <w:p w14:paraId="09E85E4E" w14:textId="77777777" w:rsidR="00632A06" w:rsidRPr="00734984" w:rsidRDefault="00632A06" w:rsidP="00632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27699EC" w14:textId="77777777" w:rsidR="00632A06" w:rsidRPr="00734984" w:rsidRDefault="00632A06" w:rsidP="00632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1.3. Количество часов на освоение программы профессионального модуля</w:t>
      </w:r>
    </w:p>
    <w:p w14:paraId="0AFBC66F" w14:textId="77777777" w:rsidR="00632A06" w:rsidRPr="00734984" w:rsidRDefault="00632A06" w:rsidP="00632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6912"/>
        <w:gridCol w:w="3234"/>
      </w:tblGrid>
      <w:tr w:rsidR="00632A06" w:rsidRPr="00734984" w14:paraId="37A261EC" w14:textId="77777777" w:rsidTr="00BB4CB3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F83FAD" w14:textId="77777777" w:rsidR="00632A06" w:rsidRPr="00734984" w:rsidRDefault="00632A06" w:rsidP="00BB4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Вид учебной деятельности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FC843" w14:textId="77777777" w:rsidR="00632A06" w:rsidRPr="00734984" w:rsidRDefault="00632A06" w:rsidP="00BB4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Объем часов</w:t>
            </w:r>
          </w:p>
        </w:tc>
      </w:tr>
      <w:tr w:rsidR="00632A06" w:rsidRPr="00734984" w14:paraId="57A73636" w14:textId="77777777" w:rsidTr="00BB4CB3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935B52" w14:textId="77777777" w:rsidR="00632A06" w:rsidRPr="00734984" w:rsidRDefault="00632A06" w:rsidP="00BB4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Максимальная учебная нагрузка (всего)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348A9" w14:textId="2B321B7D" w:rsidR="00632A06" w:rsidRPr="00AE13BB" w:rsidRDefault="00AE13BB" w:rsidP="00BB4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612</w:t>
            </w:r>
          </w:p>
        </w:tc>
      </w:tr>
      <w:tr w:rsidR="00632A06" w:rsidRPr="00734984" w14:paraId="021311D5" w14:textId="77777777" w:rsidTr="00BB4CB3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D7A602" w14:textId="77777777" w:rsidR="00632A06" w:rsidRPr="00734984" w:rsidRDefault="00632A06" w:rsidP="00BB4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Обязательная аудиторная учебная нагрузка (всего)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088640" w14:textId="435F0030" w:rsidR="00632A06" w:rsidRPr="00734984" w:rsidRDefault="00C46B7F" w:rsidP="00AE13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          </w:t>
            </w:r>
            <w:r w:rsidR="00AE13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316</w:t>
            </w:r>
          </w:p>
        </w:tc>
      </w:tr>
      <w:tr w:rsidR="00632A06" w:rsidRPr="00734984" w14:paraId="3D08722A" w14:textId="77777777" w:rsidTr="00BB4CB3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9FBDEB" w14:textId="77777777" w:rsidR="00632A06" w:rsidRPr="00734984" w:rsidRDefault="00632A06" w:rsidP="00BB4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Курсовая работа/проект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45BA49" w14:textId="2369AD6E" w:rsidR="00632A06" w:rsidRPr="00734984" w:rsidRDefault="00AE13BB" w:rsidP="00BB4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</w:tr>
      <w:tr w:rsidR="00632A06" w:rsidRPr="00734984" w14:paraId="1B9EE830" w14:textId="77777777" w:rsidTr="00BB4CB3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10819D" w14:textId="77777777" w:rsidR="00632A06" w:rsidRPr="00734984" w:rsidRDefault="00632A06" w:rsidP="00BB4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Учебная практика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91B07" w14:textId="77777777" w:rsidR="00632A06" w:rsidRPr="00734984" w:rsidRDefault="00C46B7F" w:rsidP="00BB4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72</w:t>
            </w:r>
          </w:p>
        </w:tc>
      </w:tr>
      <w:tr w:rsidR="00632A06" w:rsidRPr="00734984" w14:paraId="202429E2" w14:textId="77777777" w:rsidTr="00BB4CB3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E2AAB" w14:textId="77777777" w:rsidR="00632A06" w:rsidRPr="00734984" w:rsidRDefault="00632A06" w:rsidP="00BB4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ar-SA"/>
              </w:rPr>
              <w:t>п</w:t>
            </w:r>
            <w:r w:rsidRPr="007349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роизводственная практика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F7A28E" w14:textId="32FB07D1" w:rsidR="00632A06" w:rsidRPr="00734984" w:rsidRDefault="00AE13BB" w:rsidP="00BB4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216</w:t>
            </w:r>
          </w:p>
        </w:tc>
      </w:tr>
      <w:tr w:rsidR="00632A06" w:rsidRPr="00734984" w14:paraId="44D356BE" w14:textId="77777777" w:rsidTr="00BB4CB3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67862A" w14:textId="554E8CD7" w:rsidR="00632A06" w:rsidRPr="00734984" w:rsidRDefault="00632A06" w:rsidP="00BB4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</w:t>
            </w:r>
            <w:r w:rsidR="00AE13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амостоятельная работа студента </w:t>
            </w:r>
          </w:p>
          <w:p w14:paraId="6C92C289" w14:textId="77777777" w:rsidR="00632A06" w:rsidRPr="00734984" w:rsidRDefault="00632A06" w:rsidP="00BB4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ar-SA"/>
              </w:rPr>
            </w:pP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DF455" w14:textId="1B37A1C2" w:rsidR="00632A06" w:rsidRPr="00C46B7F" w:rsidRDefault="00AE13BB" w:rsidP="00BB4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632A06" w:rsidRPr="00734984" w14:paraId="0B524D1B" w14:textId="77777777" w:rsidTr="00BB4CB3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B38625" w14:textId="77777777" w:rsidR="00632A06" w:rsidRPr="00734984" w:rsidRDefault="00632A06" w:rsidP="00BB4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Итоговая аттестация в форме (указать)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2E3273" w14:textId="77777777" w:rsidR="00632A06" w:rsidRPr="00734984" w:rsidRDefault="00C46B7F" w:rsidP="00BB4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экзамен</w:t>
            </w:r>
          </w:p>
        </w:tc>
      </w:tr>
    </w:tbl>
    <w:p w14:paraId="6F64CACA" w14:textId="77777777" w:rsidR="00632A06" w:rsidRPr="00734984" w:rsidRDefault="00632A06" w:rsidP="00632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8C49A40" w14:textId="77777777" w:rsidR="00632A06" w:rsidRPr="00734984" w:rsidRDefault="00632A06" w:rsidP="00632A06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2.  РЕЗУЛЬТАТЫ ОСВОЕНИЯ ПРОФЕССИОНАЛЬНОГО МОДУЛЯ</w:t>
      </w:r>
    </w:p>
    <w:p w14:paraId="795E4E41" w14:textId="77777777" w:rsidR="00632A06" w:rsidRPr="00734984" w:rsidRDefault="00632A06" w:rsidP="00632A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ar-SA"/>
        </w:rPr>
      </w:pPr>
    </w:p>
    <w:p w14:paraId="31ED1EFB" w14:textId="54C5473B" w:rsidR="00632A06" w:rsidRPr="00734984" w:rsidRDefault="00632A06" w:rsidP="00632A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sz w:val="28"/>
          <w:szCs w:val="28"/>
          <w:lang w:eastAsia="ar-SA"/>
        </w:rPr>
        <w:t>Результатом освоения профессионального модуля является овладение обучающимися видо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 профессиональной деятельности </w:t>
      </w:r>
      <w:r w:rsidRPr="00734984">
        <w:rPr>
          <w:rFonts w:ascii="Times New Roman" w:eastAsia="Times New Roman" w:hAnsi="Times New Roman" w:cs="Times New Roman"/>
          <w:sz w:val="28"/>
          <w:szCs w:val="28"/>
          <w:lang w:eastAsia="ar-SA"/>
        </w:rPr>
        <w:t>в том числе профессиональными (ПК)</w:t>
      </w:r>
      <w:r w:rsidRPr="00734984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, указанными в Ф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 xml:space="preserve">ГОС  по специальности </w:t>
      </w:r>
      <w:r w:rsidR="00AE13BB" w:rsidRPr="00AE13BB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43.02.13 Технология парикмахерского искусства</w:t>
      </w:r>
      <w:r w:rsidRPr="00734984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 xml:space="preserve">: </w:t>
      </w:r>
    </w:p>
    <w:p w14:paraId="70CA5753" w14:textId="77777777" w:rsidR="00632A06" w:rsidRPr="00734984" w:rsidRDefault="00632A06" w:rsidP="00632A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</w:p>
    <w:tbl>
      <w:tblPr>
        <w:tblW w:w="10555" w:type="dxa"/>
        <w:tblInd w:w="-65" w:type="dxa"/>
        <w:tblLayout w:type="fixed"/>
        <w:tblLook w:val="0000" w:firstRow="0" w:lastRow="0" w:firstColumn="0" w:lastColumn="0" w:noHBand="0" w:noVBand="0"/>
      </w:tblPr>
      <w:tblGrid>
        <w:gridCol w:w="1125"/>
        <w:gridCol w:w="9430"/>
      </w:tblGrid>
      <w:tr w:rsidR="00632A06" w:rsidRPr="00734984" w14:paraId="1C1DAD0D" w14:textId="77777777" w:rsidTr="00AE13BB">
        <w:trPr>
          <w:trHeight w:val="651"/>
        </w:trPr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1D850AAF" w14:textId="77777777" w:rsidR="00632A06" w:rsidRPr="00734984" w:rsidRDefault="00632A06" w:rsidP="00BB4CB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Код</w:t>
            </w:r>
          </w:p>
        </w:tc>
        <w:tc>
          <w:tcPr>
            <w:tcW w:w="943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F7950C" w14:textId="77777777" w:rsidR="00632A06" w:rsidRPr="00734984" w:rsidRDefault="00632A06" w:rsidP="00BB4CB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Наименование результата обучения</w:t>
            </w:r>
          </w:p>
        </w:tc>
      </w:tr>
      <w:tr w:rsidR="00AE13BB" w:rsidRPr="00734984" w14:paraId="3A61A0D5" w14:textId="77777777" w:rsidTr="00AE13BB">
        <w:tc>
          <w:tcPr>
            <w:tcW w:w="11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9848E56" w14:textId="2F698EC4" w:rsidR="00AE13BB" w:rsidRPr="00AE13BB" w:rsidRDefault="00AE13BB" w:rsidP="00AE13BB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AE13BB">
              <w:rPr>
                <w:rStyle w:val="aff6"/>
                <w:i w:val="0"/>
              </w:rPr>
              <w:t>ВД 3.</w:t>
            </w:r>
          </w:p>
        </w:tc>
        <w:tc>
          <w:tcPr>
            <w:tcW w:w="9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553F14" w14:textId="5735AECE" w:rsidR="00AE13BB" w:rsidRPr="00734984" w:rsidRDefault="00AE13BB" w:rsidP="00AE13BB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имиджа, разработка и выполнение художественного образа на основании заказа</w:t>
            </w:r>
          </w:p>
        </w:tc>
      </w:tr>
      <w:tr w:rsidR="00AE13BB" w:rsidRPr="00734984" w14:paraId="25163534" w14:textId="77777777" w:rsidTr="00AE13BB">
        <w:tc>
          <w:tcPr>
            <w:tcW w:w="11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0E8FA35" w14:textId="417FFF29" w:rsidR="00AE13BB" w:rsidRPr="00AE13BB" w:rsidRDefault="00AE13BB" w:rsidP="00AE13BB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AE13BB">
              <w:rPr>
                <w:rStyle w:val="aff6"/>
                <w:i w:val="0"/>
              </w:rPr>
              <w:t>ПК 3.1.</w:t>
            </w:r>
          </w:p>
        </w:tc>
        <w:tc>
          <w:tcPr>
            <w:tcW w:w="9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4D39C0B" w14:textId="666C9811" w:rsidR="00AE13BB" w:rsidRPr="00734984" w:rsidRDefault="00AE13BB" w:rsidP="00AE13BB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Создавать имидж клиента на основе анализа индивидуальных особенностей и его потребностей.</w:t>
            </w:r>
          </w:p>
        </w:tc>
      </w:tr>
      <w:tr w:rsidR="00AE13BB" w:rsidRPr="00734984" w14:paraId="077BA801" w14:textId="77777777" w:rsidTr="00AE13BB">
        <w:tc>
          <w:tcPr>
            <w:tcW w:w="11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9F5C864" w14:textId="6F12ABA6" w:rsidR="00AE13BB" w:rsidRPr="00734984" w:rsidRDefault="00AE13BB" w:rsidP="00AE13BB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3.2.</w:t>
            </w:r>
          </w:p>
        </w:tc>
        <w:tc>
          <w:tcPr>
            <w:tcW w:w="9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15917F" w14:textId="3A4FF997" w:rsidR="00AE13BB" w:rsidRPr="00734984" w:rsidRDefault="00AE13BB" w:rsidP="00AE13BB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Разрабатывать концепцию художественного образа на основании заказа.</w:t>
            </w:r>
          </w:p>
        </w:tc>
      </w:tr>
      <w:tr w:rsidR="00AE13BB" w:rsidRPr="00734984" w14:paraId="6F8AB030" w14:textId="77777777" w:rsidTr="00AE13BB">
        <w:tc>
          <w:tcPr>
            <w:tcW w:w="11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9FC51D8" w14:textId="2926DA1E" w:rsidR="00AE13BB" w:rsidRPr="00734984" w:rsidRDefault="00AE13BB" w:rsidP="00AE13BB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3.3.</w:t>
            </w:r>
          </w:p>
        </w:tc>
        <w:tc>
          <w:tcPr>
            <w:tcW w:w="9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DCAAA1" w14:textId="528A7695" w:rsidR="00AE13BB" w:rsidRPr="00734984" w:rsidRDefault="00AE13BB" w:rsidP="00AE13BB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художественные образы на основе разработанной концепции.</w:t>
            </w:r>
          </w:p>
        </w:tc>
      </w:tr>
      <w:tr w:rsidR="00AE13BB" w:rsidRPr="00734984" w14:paraId="4F858CB3" w14:textId="77777777" w:rsidTr="00AE13BB">
        <w:tc>
          <w:tcPr>
            <w:tcW w:w="11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66C3AC8" w14:textId="24F4091F" w:rsidR="00AE13BB" w:rsidRPr="00734984" w:rsidRDefault="00AE13BB" w:rsidP="00AE13BB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3.4.</w:t>
            </w:r>
          </w:p>
        </w:tc>
        <w:tc>
          <w:tcPr>
            <w:tcW w:w="9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17F7AD" w14:textId="410EBFAE" w:rsidR="00AE13BB" w:rsidRPr="00734984" w:rsidRDefault="00AE13BB" w:rsidP="00AE13BB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Разрабатывать предложения по повышению качества обслуживания клиентов.</w:t>
            </w:r>
          </w:p>
        </w:tc>
      </w:tr>
    </w:tbl>
    <w:p w14:paraId="4E63D88E" w14:textId="77777777" w:rsidR="00632A06" w:rsidRPr="00734984" w:rsidRDefault="00632A06" w:rsidP="00632A06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7779CDF" w14:textId="77777777" w:rsidR="00632A06" w:rsidRPr="00734984" w:rsidRDefault="00632A06" w:rsidP="00632A06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ar-SA"/>
        </w:rPr>
        <w:t>В процессе освоения ПМ у студенты должны овладеть общими компетенциями (ОК):</w:t>
      </w:r>
    </w:p>
    <w:p w14:paraId="72C9F651" w14:textId="77777777" w:rsidR="00632A06" w:rsidRPr="00734984" w:rsidRDefault="00632A06" w:rsidP="00632A06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10549" w:type="dxa"/>
        <w:tblInd w:w="-65" w:type="dxa"/>
        <w:tblLayout w:type="fixed"/>
        <w:tblLook w:val="0000" w:firstRow="0" w:lastRow="0" w:firstColumn="0" w:lastColumn="0" w:noHBand="0" w:noVBand="0"/>
      </w:tblPr>
      <w:tblGrid>
        <w:gridCol w:w="1110"/>
        <w:gridCol w:w="9439"/>
      </w:tblGrid>
      <w:tr w:rsidR="00632A06" w:rsidRPr="00734984" w14:paraId="04BCFE89" w14:textId="77777777" w:rsidTr="00AE13BB">
        <w:trPr>
          <w:trHeight w:val="651"/>
        </w:trPr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8FB836D" w14:textId="77777777" w:rsidR="00632A06" w:rsidRPr="00734984" w:rsidRDefault="00632A06" w:rsidP="00BB4CB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Код</w:t>
            </w:r>
          </w:p>
        </w:tc>
        <w:tc>
          <w:tcPr>
            <w:tcW w:w="943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EDCC21" w14:textId="77777777" w:rsidR="00632A06" w:rsidRPr="00734984" w:rsidRDefault="00632A06" w:rsidP="00BB4CB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Наименование результата обучения</w:t>
            </w:r>
          </w:p>
        </w:tc>
      </w:tr>
      <w:tr w:rsidR="00AE13BB" w:rsidRPr="00734984" w14:paraId="4A9723F6" w14:textId="77777777" w:rsidTr="00AE13BB">
        <w:tc>
          <w:tcPr>
            <w:tcW w:w="1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17D7AA6" w14:textId="277CFAC7" w:rsidR="00AE13BB" w:rsidRPr="00734984" w:rsidRDefault="00AE13BB" w:rsidP="00AE13BB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01. 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D72AF1" w14:textId="18E6E5E2" w:rsidR="00AE13BB" w:rsidRPr="00734984" w:rsidRDefault="00AE13BB" w:rsidP="00AE13BB">
            <w:pPr>
              <w:widowControl w:val="0"/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AE13BB" w:rsidRPr="00734984" w14:paraId="3E21E090" w14:textId="77777777" w:rsidTr="00AE13BB">
        <w:tc>
          <w:tcPr>
            <w:tcW w:w="1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34B67FD" w14:textId="44C05B80" w:rsidR="00AE13BB" w:rsidRPr="00734984" w:rsidRDefault="00AE13BB" w:rsidP="00AE13BB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02.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E123AA" w14:textId="17715551" w:rsidR="00AE13BB" w:rsidRPr="00734984" w:rsidRDefault="00AE13BB" w:rsidP="00AE13BB">
            <w:pPr>
              <w:widowControl w:val="0"/>
              <w:tabs>
                <w:tab w:val="left" w:pos="1845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AE13BB" w:rsidRPr="00734984" w14:paraId="52FE36D6" w14:textId="77777777" w:rsidTr="00AE13BB">
        <w:tc>
          <w:tcPr>
            <w:tcW w:w="1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4B0C9CF" w14:textId="262277A3" w:rsidR="00AE13BB" w:rsidRPr="00734984" w:rsidRDefault="00AE13BB" w:rsidP="00AE13BB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03.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D3AC756" w14:textId="2A1FBB01" w:rsidR="00AE13BB" w:rsidRPr="00734984" w:rsidRDefault="00AE13BB" w:rsidP="00AE13BB">
            <w:pPr>
              <w:widowControl w:val="0"/>
              <w:tabs>
                <w:tab w:val="left" w:pos="1845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AE13BB" w:rsidRPr="00734984" w14:paraId="090CB495" w14:textId="77777777" w:rsidTr="00AE13BB">
        <w:tc>
          <w:tcPr>
            <w:tcW w:w="1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D8A8EAC" w14:textId="5EB2D2FF" w:rsidR="00AE13BB" w:rsidRPr="00734984" w:rsidRDefault="00AE13BB" w:rsidP="00AE13BB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04.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906202" w14:textId="20E9B00F" w:rsidR="00AE13BB" w:rsidRPr="00734984" w:rsidRDefault="00AE13BB" w:rsidP="00AE13BB">
            <w:pPr>
              <w:widowControl w:val="0"/>
              <w:tabs>
                <w:tab w:val="left" w:pos="1845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AE13BB" w:rsidRPr="00734984" w14:paraId="6DAF25FD" w14:textId="77777777" w:rsidTr="00AE13BB">
        <w:tc>
          <w:tcPr>
            <w:tcW w:w="1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778610A" w14:textId="5A78FBC7" w:rsidR="00AE13BB" w:rsidRPr="00734984" w:rsidRDefault="00AE13BB" w:rsidP="00AE13BB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05.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2F9D36" w14:textId="7306C3BD" w:rsidR="00AE13BB" w:rsidRPr="00734984" w:rsidRDefault="00AE13BB" w:rsidP="00AE13BB">
            <w:pPr>
              <w:widowControl w:val="0"/>
              <w:tabs>
                <w:tab w:val="left" w:pos="1845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AE13BB" w:rsidRPr="00734984" w14:paraId="14E76DA4" w14:textId="77777777" w:rsidTr="00AE13BB">
        <w:tc>
          <w:tcPr>
            <w:tcW w:w="1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3514109" w14:textId="651BE69E" w:rsidR="00AE13BB" w:rsidRPr="00734984" w:rsidRDefault="00AE13BB" w:rsidP="00AE13BB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06.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F38E64A" w14:textId="7D95833A" w:rsidR="00AE13BB" w:rsidRPr="00734984" w:rsidRDefault="00AE13BB" w:rsidP="00AE13BB">
            <w:pPr>
              <w:widowControl w:val="0"/>
              <w:tabs>
                <w:tab w:val="left" w:pos="1845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</w:tr>
      <w:tr w:rsidR="00AE13BB" w:rsidRPr="00734984" w14:paraId="4836CEFC" w14:textId="77777777" w:rsidTr="00AE13BB">
        <w:tc>
          <w:tcPr>
            <w:tcW w:w="1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D65EE5E" w14:textId="64172EA4" w:rsidR="00AE13BB" w:rsidRPr="00734984" w:rsidRDefault="00AE13BB" w:rsidP="00AE13BB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07.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76520F" w14:textId="0B854C1D" w:rsidR="00AE13BB" w:rsidRPr="00734984" w:rsidRDefault="00AE13BB" w:rsidP="00AE13BB">
            <w:pPr>
              <w:widowControl w:val="0"/>
              <w:tabs>
                <w:tab w:val="left" w:pos="1845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AE13BB" w:rsidRPr="00734984" w14:paraId="7106953E" w14:textId="77777777" w:rsidTr="00AE13BB">
        <w:tc>
          <w:tcPr>
            <w:tcW w:w="1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9AF6299" w14:textId="2388AD35" w:rsidR="00AE13BB" w:rsidRPr="00734984" w:rsidRDefault="00AE13BB" w:rsidP="00AE13BB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08.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8668B9B" w14:textId="67814D22" w:rsidR="00AE13BB" w:rsidRPr="00734984" w:rsidRDefault="00AE13BB" w:rsidP="00AE13BB">
            <w:pPr>
              <w:widowControl w:val="0"/>
              <w:tabs>
                <w:tab w:val="left" w:pos="1845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AE13BB" w:rsidRPr="00734984" w14:paraId="1AF450C4" w14:textId="77777777" w:rsidTr="00AE13BB">
        <w:tc>
          <w:tcPr>
            <w:tcW w:w="1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49866DB" w14:textId="493C78F4" w:rsidR="00AE13BB" w:rsidRPr="00734984" w:rsidRDefault="00AE13BB" w:rsidP="00AE13BB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09.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5AEB8CD" w14:textId="7F70B3E3" w:rsidR="00AE13BB" w:rsidRPr="00734984" w:rsidRDefault="00AE13BB" w:rsidP="00AE13BB">
            <w:pPr>
              <w:widowControl w:val="0"/>
              <w:tabs>
                <w:tab w:val="left" w:pos="1845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AE13BB" w:rsidRPr="00734984" w14:paraId="3199FED3" w14:textId="77777777" w:rsidTr="00AE13BB">
        <w:tc>
          <w:tcPr>
            <w:tcW w:w="1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EF04B1A" w14:textId="5CBDC5EE" w:rsidR="00AE13BB" w:rsidRDefault="00AE13BB" w:rsidP="00AE13BB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10.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7DF12D" w14:textId="775F2C3A" w:rsidR="00AE13BB" w:rsidRDefault="00AE13BB" w:rsidP="00AE13BB">
            <w:pPr>
              <w:widowControl w:val="0"/>
              <w:tabs>
                <w:tab w:val="left" w:pos="1845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AE13BB" w:rsidRPr="00734984" w14:paraId="0C17A57F" w14:textId="77777777" w:rsidTr="00AE13BB">
        <w:tc>
          <w:tcPr>
            <w:tcW w:w="11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D1E635C" w14:textId="19309513" w:rsidR="00AE13BB" w:rsidRDefault="00AE13BB" w:rsidP="00AE13BB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11.</w:t>
            </w:r>
          </w:p>
        </w:tc>
        <w:tc>
          <w:tcPr>
            <w:tcW w:w="9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D67A1E" w14:textId="77D3B1DF" w:rsidR="00AE13BB" w:rsidRDefault="00AE13BB" w:rsidP="00AE13BB">
            <w:pPr>
              <w:widowControl w:val="0"/>
              <w:tabs>
                <w:tab w:val="left" w:pos="1845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Планировать предпринимательскую деятельность в профессиональной сфере.</w:t>
            </w:r>
          </w:p>
        </w:tc>
      </w:tr>
    </w:tbl>
    <w:p w14:paraId="29CB1CD6" w14:textId="77777777" w:rsidR="00632A06" w:rsidRPr="00734984" w:rsidRDefault="00632A06" w:rsidP="00632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sectPr w:rsidR="00632A06" w:rsidRPr="00734984" w:rsidSect="00BB4CB3">
          <w:pgSz w:w="11906" w:h="16838"/>
          <w:pgMar w:top="1128" w:right="851" w:bottom="1128" w:left="851" w:header="720" w:footer="720" w:gutter="0"/>
          <w:cols w:space="720"/>
          <w:docGrid w:linePitch="360"/>
        </w:sectPr>
      </w:pPr>
    </w:p>
    <w:p w14:paraId="701E08F8" w14:textId="78F9885C" w:rsidR="00632A06" w:rsidRPr="00734984" w:rsidRDefault="00632A06" w:rsidP="00632A06">
      <w:pPr>
        <w:pageBreakBefore/>
        <w:spacing w:after="0" w:line="228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3.1. Тематический план профессионального модуля ПМ 03 «</w:t>
      </w:r>
      <w:r w:rsidR="00AE13BB" w:rsidRPr="00AE13B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Создание имиджа, разработка и выполнение художественного образа на основании заказа</w:t>
      </w:r>
      <w:r w:rsidRPr="0073498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»</w:t>
      </w:r>
    </w:p>
    <w:tbl>
      <w:tblPr>
        <w:tblW w:w="154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57"/>
        <w:gridCol w:w="3446"/>
        <w:gridCol w:w="1274"/>
        <w:gridCol w:w="852"/>
        <w:gridCol w:w="152"/>
        <w:gridCol w:w="1547"/>
        <w:gridCol w:w="221"/>
        <w:gridCol w:w="1216"/>
        <w:gridCol w:w="898"/>
        <w:gridCol w:w="1244"/>
        <w:gridCol w:w="106"/>
        <w:gridCol w:w="34"/>
        <w:gridCol w:w="676"/>
        <w:gridCol w:w="2114"/>
        <w:gridCol w:w="6"/>
      </w:tblGrid>
      <w:tr w:rsidR="00632A06" w:rsidRPr="00734984" w14:paraId="06EB0C6D" w14:textId="77777777" w:rsidTr="002235D5">
        <w:trPr>
          <w:trHeight w:val="435"/>
        </w:trPr>
        <w:tc>
          <w:tcPr>
            <w:tcW w:w="165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4AFA05" w14:textId="77777777" w:rsidR="00632A06" w:rsidRPr="00734984" w:rsidRDefault="00632A06" w:rsidP="00BB4CB3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lang w:eastAsia="ar-SA"/>
              </w:rPr>
              <w:t>Коды профессиональных компетенций</w:t>
            </w:r>
          </w:p>
        </w:tc>
        <w:tc>
          <w:tcPr>
            <w:tcW w:w="34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666943" w14:textId="77777777" w:rsidR="00632A06" w:rsidRPr="00734984" w:rsidRDefault="00632A06" w:rsidP="00BB4CB3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lang w:eastAsia="ar-SA"/>
              </w:rPr>
              <w:t>Наименования разделов профессионального модуля</w:t>
            </w:r>
            <w:r w:rsidRPr="00734984">
              <w:rPr>
                <w:rFonts w:ascii="Times New Roman" w:eastAsia="Times New Roman" w:hAnsi="Times New Roman" w:cs="Times New Roman"/>
                <w:b/>
                <w:vertAlign w:val="superscript"/>
                <w:lang w:eastAsia="ar-SA"/>
              </w:rPr>
              <w:footnoteReference w:customMarkFollows="1" w:id="1"/>
              <w:t>*</w:t>
            </w:r>
          </w:p>
        </w:tc>
        <w:tc>
          <w:tcPr>
            <w:tcW w:w="12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E0E1D7" w14:textId="77777777" w:rsidR="00632A06" w:rsidRPr="00734984" w:rsidRDefault="00632A06" w:rsidP="00BB4CB3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iCs/>
                <w:lang w:eastAsia="ar-SA"/>
              </w:rPr>
              <w:t>Всего часов</w:t>
            </w:r>
          </w:p>
          <w:p w14:paraId="5B44DF47" w14:textId="77777777" w:rsidR="00632A06" w:rsidRPr="00734984" w:rsidRDefault="00632A06" w:rsidP="00BB4CB3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i/>
                <w:iCs/>
                <w:lang w:eastAsia="ar-SA"/>
              </w:rPr>
              <w:t>(макс. учебная нагрузка и практики)</w:t>
            </w:r>
          </w:p>
        </w:tc>
        <w:tc>
          <w:tcPr>
            <w:tcW w:w="6236" w:type="dxa"/>
            <w:gridSpan w:val="8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368F77" w14:textId="77777777" w:rsidR="00632A06" w:rsidRPr="00734984" w:rsidRDefault="00632A06" w:rsidP="00BB4CB3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lang w:eastAsia="ar-SA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283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2ABEEA" w14:textId="77777777" w:rsidR="00632A06" w:rsidRPr="00734984" w:rsidRDefault="00632A06" w:rsidP="00BB4CB3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Практика </w:t>
            </w:r>
          </w:p>
        </w:tc>
      </w:tr>
      <w:tr w:rsidR="00632A06" w:rsidRPr="00734984" w14:paraId="28E74260" w14:textId="77777777" w:rsidTr="002235D5">
        <w:trPr>
          <w:gridAfter w:val="1"/>
          <w:wAfter w:w="6" w:type="dxa"/>
          <w:trHeight w:val="435"/>
        </w:trPr>
        <w:tc>
          <w:tcPr>
            <w:tcW w:w="1657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24856EB" w14:textId="77777777" w:rsidR="00632A06" w:rsidRPr="00734984" w:rsidRDefault="00632A06" w:rsidP="00BB4CB3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344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3B1405" w14:textId="77777777" w:rsidR="00632A06" w:rsidRPr="00734984" w:rsidRDefault="00632A06" w:rsidP="00BB4CB3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127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7BC275" w14:textId="77777777" w:rsidR="00632A06" w:rsidRPr="00734984" w:rsidRDefault="00632A06" w:rsidP="00BB4CB3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ar-SA"/>
              </w:rPr>
            </w:pPr>
          </w:p>
        </w:tc>
        <w:tc>
          <w:tcPr>
            <w:tcW w:w="39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3DFEDA7" w14:textId="77777777" w:rsidR="00632A06" w:rsidRPr="00734984" w:rsidRDefault="00632A06" w:rsidP="00BB4CB3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lang w:eastAsia="ar-SA"/>
              </w:rPr>
              <w:t>Обязательная аудиторная учебная нагрузка обучающегося</w:t>
            </w:r>
          </w:p>
        </w:tc>
        <w:tc>
          <w:tcPr>
            <w:tcW w:w="22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0ACEFEB" w14:textId="77777777" w:rsidR="00632A06" w:rsidRPr="00734984" w:rsidRDefault="00632A06" w:rsidP="00BB4CB3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spacing w:val="-10"/>
                <w:lang w:eastAsia="ar-SA"/>
              </w:rPr>
              <w:t>Самостоятельная</w:t>
            </w:r>
            <w:r w:rsidRPr="00734984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работа обучающегося</w:t>
            </w:r>
          </w:p>
        </w:tc>
        <w:tc>
          <w:tcPr>
            <w:tcW w:w="71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7CD273" w14:textId="77777777" w:rsidR="00632A06" w:rsidRPr="00734984" w:rsidRDefault="00632A06" w:rsidP="00BB4CB3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lang w:eastAsia="ar-SA"/>
              </w:rPr>
              <w:t>Учебная,</w:t>
            </w:r>
          </w:p>
          <w:p w14:paraId="50A27BF0" w14:textId="77777777" w:rsidR="00632A06" w:rsidRPr="00734984" w:rsidRDefault="00632A06" w:rsidP="00BB4CB3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lang w:eastAsia="ar-SA"/>
              </w:rPr>
              <w:t>часов</w:t>
            </w:r>
          </w:p>
        </w:tc>
        <w:tc>
          <w:tcPr>
            <w:tcW w:w="21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799144" w14:textId="77777777" w:rsidR="00632A06" w:rsidRPr="00734984" w:rsidRDefault="00632A06" w:rsidP="00BB4CB3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pacing w:val="-8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spacing w:val="-8"/>
                <w:lang w:eastAsia="ar-SA"/>
              </w:rPr>
              <w:t>Производственная (по профилю специальности),</w:t>
            </w:r>
          </w:p>
          <w:p w14:paraId="46C68078" w14:textId="77777777" w:rsidR="00632A06" w:rsidRPr="00734984" w:rsidRDefault="00632A06" w:rsidP="00BB4CB3">
            <w:pPr>
              <w:widowControl w:val="0"/>
              <w:spacing w:after="0" w:line="216" w:lineRule="auto"/>
              <w:ind w:left="72"/>
              <w:jc w:val="center"/>
              <w:rPr>
                <w:rFonts w:ascii="Times New Roman" w:eastAsia="Times New Roman" w:hAnsi="Times New Roman" w:cs="Times New Roman"/>
                <w:spacing w:val="-8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spacing w:val="-8"/>
                <w:lang w:eastAsia="ar-SA"/>
              </w:rPr>
              <w:t>часов</w:t>
            </w:r>
          </w:p>
          <w:p w14:paraId="483B6039" w14:textId="77777777" w:rsidR="00632A06" w:rsidRPr="00734984" w:rsidRDefault="00632A06" w:rsidP="00BB4CB3">
            <w:pPr>
              <w:widowControl w:val="0"/>
              <w:spacing w:after="0" w:line="216" w:lineRule="auto"/>
              <w:ind w:left="72" w:hanging="283"/>
              <w:jc w:val="center"/>
              <w:rPr>
                <w:rFonts w:ascii="Times New Roman" w:eastAsia="Times New Roman" w:hAnsi="Times New Roman" w:cs="Times New Roman"/>
                <w:i/>
                <w:spacing w:val="-8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i/>
                <w:spacing w:val="-8"/>
                <w:lang w:eastAsia="ar-SA"/>
              </w:rPr>
              <w:t>(если предусмотрена рассредоточенная практика)</w:t>
            </w:r>
          </w:p>
        </w:tc>
      </w:tr>
      <w:tr w:rsidR="00632A06" w:rsidRPr="00734984" w14:paraId="74419023" w14:textId="77777777" w:rsidTr="002235D5">
        <w:trPr>
          <w:gridAfter w:val="1"/>
          <w:wAfter w:w="6" w:type="dxa"/>
          <w:trHeight w:val="1086"/>
        </w:trPr>
        <w:tc>
          <w:tcPr>
            <w:tcW w:w="1657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AEA2448" w14:textId="77777777" w:rsidR="00632A06" w:rsidRPr="00734984" w:rsidRDefault="00632A06" w:rsidP="00BB4CB3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3446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137EBBF8" w14:textId="77777777" w:rsidR="00632A06" w:rsidRPr="00734984" w:rsidRDefault="00632A06" w:rsidP="00BB4CB3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7FFDDC73" w14:textId="77777777" w:rsidR="00632A06" w:rsidRPr="00734984" w:rsidRDefault="00632A06" w:rsidP="00BB4CB3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8FF334B" w14:textId="77777777" w:rsidR="00632A06" w:rsidRPr="00734984" w:rsidRDefault="00632A06" w:rsidP="00BB4CB3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pacing w:val="-10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spacing w:val="-10"/>
                <w:lang w:eastAsia="ar-SA"/>
              </w:rPr>
              <w:t>Всего,</w:t>
            </w:r>
          </w:p>
          <w:p w14:paraId="015FA67B" w14:textId="77777777" w:rsidR="00632A06" w:rsidRPr="00734984" w:rsidRDefault="00632A06" w:rsidP="00BB4CB3">
            <w:pPr>
              <w:widowControl w:val="0"/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spacing w:val="-10"/>
                <w:lang w:eastAsia="ar-SA"/>
              </w:rPr>
              <w:t>часо</w:t>
            </w:r>
            <w:r w:rsidRPr="00734984">
              <w:rPr>
                <w:rFonts w:ascii="Times New Roman" w:eastAsia="Times New Roman" w:hAnsi="Times New Roman" w:cs="Times New Roman"/>
                <w:lang w:eastAsia="ar-SA"/>
              </w:rPr>
              <w:t>в</w:t>
            </w:r>
          </w:p>
        </w:tc>
        <w:tc>
          <w:tcPr>
            <w:tcW w:w="1699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D82752E" w14:textId="77777777" w:rsidR="00632A06" w:rsidRPr="00734984" w:rsidRDefault="00632A06" w:rsidP="00BB4CB3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pacing w:val="-10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spacing w:val="-10"/>
                <w:lang w:eastAsia="ar-SA"/>
              </w:rPr>
              <w:t xml:space="preserve">в т.ч. лабораторные работы и практические занятия, </w:t>
            </w:r>
            <w:r w:rsidRPr="00734984">
              <w:rPr>
                <w:rFonts w:ascii="Times New Roman" w:eastAsia="Times New Roman" w:hAnsi="Times New Roman" w:cs="Times New Roman"/>
                <w:spacing w:val="-10"/>
                <w:lang w:eastAsia="ar-SA"/>
              </w:rPr>
              <w:t>часов</w:t>
            </w:r>
          </w:p>
        </w:tc>
        <w:tc>
          <w:tcPr>
            <w:tcW w:w="1437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20D63DE8" w14:textId="77777777" w:rsidR="00632A06" w:rsidRPr="00734984" w:rsidRDefault="00632A06" w:rsidP="00BB4CB3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в т.ч., курсовая работа (проект), </w:t>
            </w:r>
            <w:r w:rsidRPr="00734984">
              <w:rPr>
                <w:rFonts w:ascii="Times New Roman" w:eastAsia="Times New Roman" w:hAnsi="Times New Roman" w:cs="Times New Roman"/>
                <w:lang w:eastAsia="ar-SA"/>
              </w:rPr>
              <w:t>часов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611A434" w14:textId="77777777" w:rsidR="00632A06" w:rsidRPr="00734984" w:rsidRDefault="00632A06" w:rsidP="00BB4CB3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lang w:eastAsia="ar-SA"/>
              </w:rPr>
              <w:t>Всего,</w:t>
            </w:r>
          </w:p>
          <w:p w14:paraId="7DD53E32" w14:textId="77777777" w:rsidR="00632A06" w:rsidRPr="00734984" w:rsidRDefault="00632A06" w:rsidP="00BB4CB3">
            <w:pPr>
              <w:widowControl w:val="0"/>
              <w:suppressAutoHyphens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lang w:eastAsia="ar-SA"/>
              </w:rPr>
              <w:t>часов</w:t>
            </w:r>
          </w:p>
        </w:tc>
        <w:tc>
          <w:tcPr>
            <w:tcW w:w="1350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78C00629" w14:textId="77777777" w:rsidR="00632A06" w:rsidRPr="00734984" w:rsidRDefault="00632A06" w:rsidP="00BB4CB3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в т.ч., курсовая работа (проект), </w:t>
            </w:r>
            <w:r w:rsidRPr="00734984">
              <w:rPr>
                <w:rFonts w:ascii="Times New Roman" w:eastAsia="Times New Roman" w:hAnsi="Times New Roman" w:cs="Times New Roman"/>
                <w:lang w:eastAsia="ar-SA"/>
              </w:rPr>
              <w:t>часов</w:t>
            </w:r>
          </w:p>
        </w:tc>
        <w:tc>
          <w:tcPr>
            <w:tcW w:w="710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79B958CA" w14:textId="77777777" w:rsidR="00632A06" w:rsidRPr="00734984" w:rsidRDefault="00632A06" w:rsidP="00BB4CB3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114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902E00" w14:textId="77777777" w:rsidR="00632A06" w:rsidRPr="00734984" w:rsidRDefault="00632A06" w:rsidP="00BB4CB3">
            <w:pPr>
              <w:widowControl w:val="0"/>
              <w:snapToGrid w:val="0"/>
              <w:spacing w:after="0" w:line="216" w:lineRule="auto"/>
              <w:ind w:left="72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32A06" w:rsidRPr="00734984" w14:paraId="15587FE8" w14:textId="77777777" w:rsidTr="002235D5">
        <w:trPr>
          <w:gridAfter w:val="1"/>
          <w:wAfter w:w="6" w:type="dxa"/>
          <w:trHeight w:val="111"/>
        </w:trPr>
        <w:tc>
          <w:tcPr>
            <w:tcW w:w="165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12437C43" w14:textId="77777777" w:rsidR="00632A06" w:rsidRPr="00734984" w:rsidRDefault="00632A06" w:rsidP="00BB4CB3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lang w:eastAsia="ar-SA"/>
              </w:rPr>
              <w:t>1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202DF65" w14:textId="77777777" w:rsidR="00632A06" w:rsidRPr="00734984" w:rsidRDefault="00632A06" w:rsidP="00BB4CB3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lang w:eastAsia="ar-SA"/>
              </w:rPr>
              <w:t>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341035B" w14:textId="77777777" w:rsidR="00632A06" w:rsidRPr="00734984" w:rsidRDefault="00632A06" w:rsidP="00BB4CB3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lang w:eastAsia="ar-SA"/>
              </w:rPr>
              <w:t>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702A6F7B" w14:textId="77777777" w:rsidR="00632A06" w:rsidRPr="00734984" w:rsidRDefault="00632A06" w:rsidP="00BB4CB3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lang w:eastAsia="ar-SA"/>
              </w:rPr>
              <w:t>4</w:t>
            </w:r>
          </w:p>
        </w:tc>
        <w:tc>
          <w:tcPr>
            <w:tcW w:w="1699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2703AF15" w14:textId="77777777" w:rsidR="00632A06" w:rsidRPr="00734984" w:rsidRDefault="00632A06" w:rsidP="00BB4CB3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lang w:eastAsia="ar-SA"/>
              </w:rPr>
              <w:t>5</w:t>
            </w:r>
          </w:p>
        </w:tc>
        <w:tc>
          <w:tcPr>
            <w:tcW w:w="1437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53608AAD" w14:textId="77777777" w:rsidR="00632A06" w:rsidRPr="00734984" w:rsidRDefault="00632A06" w:rsidP="00BB4CB3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lang w:eastAsia="ar-SA"/>
              </w:rPr>
              <w:t>6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9B4E4B7" w14:textId="77777777" w:rsidR="00632A06" w:rsidRPr="00734984" w:rsidRDefault="00632A06" w:rsidP="00BB4CB3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lang w:eastAsia="ar-SA"/>
              </w:rPr>
              <w:t>7</w:t>
            </w:r>
          </w:p>
        </w:tc>
        <w:tc>
          <w:tcPr>
            <w:tcW w:w="1350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BB72076" w14:textId="77777777" w:rsidR="00632A06" w:rsidRPr="00734984" w:rsidRDefault="00632A06" w:rsidP="00BB4CB3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lang w:eastAsia="ar-SA"/>
              </w:rPr>
              <w:t>8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B6542DB" w14:textId="77777777" w:rsidR="00632A06" w:rsidRPr="00734984" w:rsidRDefault="00632A06" w:rsidP="00BB4CB3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lang w:eastAsia="ar-SA"/>
              </w:rPr>
              <w:t>9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C2AC4B" w14:textId="77777777" w:rsidR="00632A06" w:rsidRPr="00734984" w:rsidRDefault="00632A06" w:rsidP="00BB4CB3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lang w:eastAsia="ar-SA"/>
              </w:rPr>
              <w:t>10</w:t>
            </w:r>
          </w:p>
        </w:tc>
      </w:tr>
      <w:tr w:rsidR="002235D5" w:rsidRPr="00734984" w14:paraId="3DD90FAC" w14:textId="77777777" w:rsidTr="002235D5">
        <w:trPr>
          <w:gridAfter w:val="1"/>
          <w:wAfter w:w="6" w:type="dxa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BF4F" w14:textId="77777777" w:rsidR="002235D5" w:rsidRPr="00753DFE" w:rsidRDefault="002235D5" w:rsidP="002235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53DFE">
              <w:rPr>
                <w:rFonts w:ascii="Times New Roman" w:hAnsi="Times New Roman"/>
                <w:b/>
                <w:sz w:val="24"/>
                <w:szCs w:val="24"/>
              </w:rPr>
              <w:t>ПК 3.4.</w:t>
            </w:r>
          </w:p>
          <w:p w14:paraId="7F2FA5C5" w14:textId="21D016FD" w:rsidR="002235D5" w:rsidRPr="00734984" w:rsidRDefault="002235D5" w:rsidP="002235D5">
            <w:pPr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01-11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CD33" w14:textId="77777777" w:rsidR="002235D5" w:rsidRPr="00753DFE" w:rsidRDefault="002235D5" w:rsidP="002235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3DFE">
              <w:rPr>
                <w:rFonts w:ascii="Times New Roman" w:hAnsi="Times New Roman"/>
                <w:sz w:val="24"/>
                <w:szCs w:val="24"/>
              </w:rPr>
              <w:t>Раздел 1.</w:t>
            </w:r>
          </w:p>
          <w:p w14:paraId="0DBDBF12" w14:textId="38F5D6A0" w:rsidR="002235D5" w:rsidRPr="00734984" w:rsidRDefault="002235D5" w:rsidP="002235D5">
            <w:pPr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53DF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МДК. 03.01. </w:t>
            </w:r>
            <w:r w:rsidRPr="00753DFE">
              <w:rPr>
                <w:rFonts w:ascii="Times New Roman" w:hAnsi="Times New Roman"/>
                <w:b/>
                <w:sz w:val="24"/>
                <w:szCs w:val="24"/>
              </w:rPr>
              <w:t>Стандартизация и подтверждение соответствия</w:t>
            </w:r>
            <w:r w:rsidRPr="00753DF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МДК. 03.01. </w:t>
            </w:r>
            <w:r w:rsidRPr="00753DFE">
              <w:rPr>
                <w:rFonts w:ascii="Times New Roman" w:hAnsi="Times New Roman"/>
                <w:b/>
                <w:sz w:val="24"/>
                <w:szCs w:val="24"/>
              </w:rPr>
              <w:t>Стандартизация и подтверждение соответствия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57CA37" w14:textId="132313F9" w:rsidR="002235D5" w:rsidRPr="00734984" w:rsidRDefault="002235D5" w:rsidP="002235D5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72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F56E0F" w14:textId="67CD0C4C" w:rsidR="002235D5" w:rsidRPr="00734984" w:rsidRDefault="002235D5" w:rsidP="002235D5">
            <w:pPr>
              <w:widowControl w:val="0"/>
              <w:suppressAutoHyphens/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70</w:t>
            </w:r>
          </w:p>
        </w:tc>
        <w:tc>
          <w:tcPr>
            <w:tcW w:w="1699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78BF343" w14:textId="77777777" w:rsidR="002235D5" w:rsidRPr="00734984" w:rsidRDefault="002235D5" w:rsidP="002235D5">
            <w:pPr>
              <w:widowControl w:val="0"/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          20</w:t>
            </w:r>
          </w:p>
        </w:tc>
        <w:tc>
          <w:tcPr>
            <w:tcW w:w="1437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F004BEC" w14:textId="77777777" w:rsidR="002235D5" w:rsidRPr="00734984" w:rsidRDefault="002235D5" w:rsidP="002235D5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596D7CDE" w14:textId="77777777" w:rsidR="002235D5" w:rsidRDefault="002235D5" w:rsidP="002235D5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6D270201" w14:textId="2082CABC" w:rsidR="002235D5" w:rsidRPr="00734984" w:rsidRDefault="002235D5" w:rsidP="002235D5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C84C5E5" w14:textId="2E956BD5" w:rsidR="002235D5" w:rsidRPr="00734984" w:rsidRDefault="002235D5" w:rsidP="002235D5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2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CEB9FD4" w14:textId="519DCA59" w:rsidR="002235D5" w:rsidRPr="00734984" w:rsidRDefault="002235D5" w:rsidP="002235D5">
            <w:pPr>
              <w:widowControl w:val="0"/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10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765F7482" w14:textId="77777777" w:rsidR="002235D5" w:rsidRPr="00734984" w:rsidRDefault="002235D5" w:rsidP="002235D5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05A007" w14:textId="77777777" w:rsidR="002235D5" w:rsidRPr="00734984" w:rsidRDefault="002235D5" w:rsidP="002235D5">
            <w:pPr>
              <w:widowControl w:val="0"/>
              <w:suppressAutoHyphens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lang w:eastAsia="ar-SA"/>
              </w:rPr>
              <w:t>-</w:t>
            </w:r>
          </w:p>
        </w:tc>
      </w:tr>
      <w:tr w:rsidR="002235D5" w:rsidRPr="00734984" w14:paraId="579CA466" w14:textId="77777777" w:rsidTr="002235D5">
        <w:trPr>
          <w:gridAfter w:val="1"/>
          <w:wAfter w:w="6" w:type="dxa"/>
          <w:trHeight w:val="326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7B56" w14:textId="77777777" w:rsidR="002235D5" w:rsidRPr="00753DFE" w:rsidRDefault="002235D5" w:rsidP="002235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53DFE">
              <w:rPr>
                <w:rFonts w:ascii="Times New Roman" w:hAnsi="Times New Roman"/>
                <w:b/>
                <w:sz w:val="24"/>
                <w:szCs w:val="24"/>
              </w:rPr>
              <w:t>ПК 3.4.</w:t>
            </w:r>
          </w:p>
          <w:p w14:paraId="46F170D2" w14:textId="4D836975" w:rsidR="002235D5" w:rsidRPr="000E21B9" w:rsidRDefault="002235D5" w:rsidP="002235D5">
            <w:pPr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01- 11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97D4" w14:textId="77777777" w:rsidR="002235D5" w:rsidRPr="00753DFE" w:rsidRDefault="002235D5" w:rsidP="002235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3DFE">
              <w:rPr>
                <w:rFonts w:ascii="Times New Roman" w:hAnsi="Times New Roman"/>
                <w:sz w:val="24"/>
                <w:szCs w:val="24"/>
              </w:rPr>
              <w:t>Раздел 2.</w:t>
            </w:r>
          </w:p>
          <w:p w14:paraId="3781F551" w14:textId="31DA7031" w:rsidR="002235D5" w:rsidRPr="00734984" w:rsidRDefault="002235D5" w:rsidP="002235D5">
            <w:pPr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753DFE">
              <w:rPr>
                <w:rFonts w:ascii="Times New Roman" w:eastAsia="TimesNewRomanPS-BoldMT" w:hAnsi="Times New Roman"/>
                <w:b/>
                <w:bCs/>
                <w:sz w:val="24"/>
                <w:szCs w:val="24"/>
              </w:rPr>
              <w:t>МДК.03.02</w:t>
            </w:r>
            <w:r w:rsidRPr="00753DFE">
              <w:rPr>
                <w:rFonts w:ascii="Times New Roman" w:eastAsia="TimesNewRomanPS-BoldMT" w:hAnsi="Times New Roman"/>
                <w:bCs/>
                <w:sz w:val="24"/>
                <w:szCs w:val="24"/>
              </w:rPr>
              <w:t xml:space="preserve"> </w:t>
            </w:r>
            <w:r w:rsidRPr="00753DFE">
              <w:rPr>
                <w:rFonts w:ascii="Times New Roman" w:eastAsia="TimesNewRomanPS-BoldMT" w:hAnsi="Times New Roman"/>
                <w:b/>
                <w:bCs/>
                <w:sz w:val="24"/>
                <w:szCs w:val="24"/>
              </w:rPr>
              <w:t>Основы маркетинга сферы услуг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FACF3C7" w14:textId="0075CEFA" w:rsidR="002235D5" w:rsidRPr="00734984" w:rsidRDefault="002235D5" w:rsidP="002235D5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90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7910DA7A" w14:textId="3444862F" w:rsidR="002235D5" w:rsidRPr="00734984" w:rsidRDefault="002235D5" w:rsidP="002235D5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88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69A7B93" w14:textId="005328CE" w:rsidR="002235D5" w:rsidRPr="00734984" w:rsidRDefault="002235D5" w:rsidP="002235D5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30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F83769E" w14:textId="77777777" w:rsidR="002235D5" w:rsidRPr="00734984" w:rsidRDefault="002235D5" w:rsidP="002235D5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14:paraId="316A586D" w14:textId="35568CB1" w:rsidR="002235D5" w:rsidRPr="00734984" w:rsidRDefault="002235D5" w:rsidP="002235D5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2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7CF1CF2" w14:textId="77777777" w:rsidR="002235D5" w:rsidRPr="00734984" w:rsidRDefault="002235D5" w:rsidP="002235D5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3F965777" w14:textId="77777777" w:rsidR="002235D5" w:rsidRPr="00734984" w:rsidRDefault="002235D5" w:rsidP="002235D5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05A64B1F" w14:textId="77777777" w:rsidR="002235D5" w:rsidRDefault="002235D5" w:rsidP="002235D5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</w:tr>
      <w:tr w:rsidR="002235D5" w:rsidRPr="00734984" w14:paraId="17248820" w14:textId="77777777" w:rsidTr="002235D5">
        <w:trPr>
          <w:gridAfter w:val="1"/>
          <w:wAfter w:w="6" w:type="dxa"/>
          <w:trHeight w:val="326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8CED" w14:textId="77777777" w:rsidR="002235D5" w:rsidRPr="00753DFE" w:rsidRDefault="002235D5" w:rsidP="002235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53DFE">
              <w:rPr>
                <w:rFonts w:ascii="Times New Roman" w:hAnsi="Times New Roman"/>
                <w:b/>
                <w:sz w:val="24"/>
                <w:szCs w:val="24"/>
              </w:rPr>
              <w:t>ПК 3.1</w:t>
            </w:r>
          </w:p>
          <w:p w14:paraId="08B14AB9" w14:textId="77777777" w:rsidR="002235D5" w:rsidRPr="00753DFE" w:rsidRDefault="002235D5" w:rsidP="002235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53DFE">
              <w:rPr>
                <w:rFonts w:ascii="Times New Roman" w:hAnsi="Times New Roman"/>
                <w:b/>
                <w:sz w:val="24"/>
                <w:szCs w:val="24"/>
              </w:rPr>
              <w:t>ПК 3.2</w:t>
            </w:r>
          </w:p>
          <w:p w14:paraId="148C60E5" w14:textId="77777777" w:rsidR="002235D5" w:rsidRPr="00753DFE" w:rsidRDefault="002235D5" w:rsidP="002235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53DFE">
              <w:rPr>
                <w:rFonts w:ascii="Times New Roman" w:hAnsi="Times New Roman"/>
                <w:b/>
                <w:sz w:val="24"/>
                <w:szCs w:val="24"/>
              </w:rPr>
              <w:t>ПК 3.3.</w:t>
            </w:r>
          </w:p>
          <w:p w14:paraId="4B3B1F3D" w14:textId="686DE1D1" w:rsidR="002235D5" w:rsidRPr="00734984" w:rsidRDefault="002235D5" w:rsidP="002235D5">
            <w:pPr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01- 11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9E4B" w14:textId="77777777" w:rsidR="002235D5" w:rsidRPr="00753DFE" w:rsidRDefault="002235D5" w:rsidP="002235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3DFE">
              <w:rPr>
                <w:rFonts w:ascii="Times New Roman" w:hAnsi="Times New Roman"/>
                <w:sz w:val="24"/>
                <w:szCs w:val="24"/>
              </w:rPr>
              <w:t>Раздел 3.</w:t>
            </w:r>
          </w:p>
          <w:p w14:paraId="3A95633C" w14:textId="77777777" w:rsidR="002235D5" w:rsidRPr="00753DFE" w:rsidRDefault="002235D5" w:rsidP="002235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3DFE">
              <w:rPr>
                <w:rFonts w:ascii="Times New Roman" w:hAnsi="Times New Roman"/>
                <w:b/>
                <w:sz w:val="24"/>
                <w:szCs w:val="24"/>
              </w:rPr>
              <w:t>МДК. 03.03.</w:t>
            </w:r>
            <w:r w:rsidRPr="00753DF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33C4476" w14:textId="100CD349" w:rsidR="002235D5" w:rsidRPr="00734984" w:rsidRDefault="002235D5" w:rsidP="002235D5">
            <w:pPr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53DFE">
              <w:rPr>
                <w:rFonts w:ascii="Times New Roman" w:hAnsi="Times New Roman"/>
                <w:b/>
                <w:sz w:val="24"/>
                <w:szCs w:val="24"/>
              </w:rPr>
              <w:t>Стилистика и создание имиджа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4A1B3E21" w14:textId="77777777" w:rsidR="002235D5" w:rsidRPr="00734984" w:rsidRDefault="002235D5" w:rsidP="002235D5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14:paraId="122B5AF9" w14:textId="77777777" w:rsidR="002235D5" w:rsidRDefault="002235D5" w:rsidP="002235D5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14:paraId="244DB3E9" w14:textId="77389921" w:rsidR="002235D5" w:rsidRPr="00734984" w:rsidRDefault="002235D5" w:rsidP="002235D5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162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53FBC6FD" w14:textId="77777777" w:rsidR="002235D5" w:rsidRPr="00734984" w:rsidRDefault="002235D5" w:rsidP="002235D5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14:paraId="7D0DAD7A" w14:textId="77777777" w:rsidR="002235D5" w:rsidRDefault="002235D5" w:rsidP="002235D5">
            <w:pPr>
              <w:widowControl w:val="0"/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14:paraId="10C50BCC" w14:textId="6FA2D60C" w:rsidR="002235D5" w:rsidRPr="00734984" w:rsidRDefault="002235D5" w:rsidP="002235D5">
            <w:pPr>
              <w:widowControl w:val="0"/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158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6248EE" w14:textId="77777777" w:rsidR="002235D5" w:rsidRPr="00734984" w:rsidRDefault="002235D5" w:rsidP="002235D5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3F94B8AA" w14:textId="77777777" w:rsidR="002235D5" w:rsidRDefault="002235D5" w:rsidP="002235D5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477D224E" w14:textId="53C1EC94" w:rsidR="002235D5" w:rsidRPr="00734984" w:rsidRDefault="002235D5" w:rsidP="002235D5">
            <w:pPr>
              <w:widowControl w:val="0"/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        60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99EE4B" w14:textId="5019F0F6" w:rsidR="002235D5" w:rsidRPr="00734984" w:rsidRDefault="002235D5" w:rsidP="002235D5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2235D5">
              <w:rPr>
                <w:rFonts w:ascii="Times New Roman" w:eastAsia="Times New Roman" w:hAnsi="Times New Roman" w:cs="Times New Roman"/>
                <w:b/>
                <w:lang w:eastAsia="ar-SA"/>
              </w:rPr>
              <w:t>16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7A57728F" w14:textId="77777777" w:rsidR="002235D5" w:rsidRPr="00734984" w:rsidRDefault="002235D5" w:rsidP="002235D5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14:paraId="07D2C473" w14:textId="0982F32E" w:rsidR="002235D5" w:rsidRPr="00734984" w:rsidRDefault="002235D5" w:rsidP="002235D5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4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BC723DA" w14:textId="77777777" w:rsidR="002235D5" w:rsidRPr="00734984" w:rsidRDefault="002235D5" w:rsidP="002235D5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61B74540" w14:textId="77777777" w:rsidR="002235D5" w:rsidRPr="00734984" w:rsidRDefault="002235D5" w:rsidP="002235D5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14:paraId="4EE88709" w14:textId="77777777" w:rsidR="002235D5" w:rsidRDefault="002235D5" w:rsidP="002235D5">
            <w:pPr>
              <w:widowControl w:val="0"/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14:paraId="4991357E" w14:textId="0E3E0063" w:rsidR="002235D5" w:rsidRPr="00734984" w:rsidRDefault="002235D5" w:rsidP="002235D5">
            <w:pPr>
              <w:widowControl w:val="0"/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62BDF8B7" w14:textId="77777777" w:rsidR="002235D5" w:rsidRDefault="002235D5" w:rsidP="002235D5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14:paraId="2CFB6B6F" w14:textId="77777777" w:rsidR="002235D5" w:rsidRDefault="002235D5" w:rsidP="002235D5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14:paraId="44554AD4" w14:textId="5B9E145A" w:rsidR="002235D5" w:rsidRPr="00734984" w:rsidRDefault="002235D5" w:rsidP="002235D5">
            <w:pPr>
              <w:widowControl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</w:tr>
      <w:tr w:rsidR="002235D5" w:rsidRPr="00734984" w14:paraId="651154CE" w14:textId="77777777" w:rsidTr="002235D5">
        <w:trPr>
          <w:gridAfter w:val="1"/>
          <w:wAfter w:w="6" w:type="dxa"/>
        </w:trPr>
        <w:tc>
          <w:tcPr>
            <w:tcW w:w="165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70A6253" w14:textId="77777777" w:rsidR="002235D5" w:rsidRPr="00734984" w:rsidRDefault="002235D5" w:rsidP="002235D5">
            <w:pPr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46ACFD6" w14:textId="77777777" w:rsidR="002235D5" w:rsidRPr="00734984" w:rsidRDefault="002235D5" w:rsidP="002235D5">
            <w:pPr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0B41BBC" w14:textId="49A9C280" w:rsidR="002235D5" w:rsidRPr="00734984" w:rsidRDefault="002235D5" w:rsidP="002235D5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72</w:t>
            </w:r>
          </w:p>
        </w:tc>
        <w:tc>
          <w:tcPr>
            <w:tcW w:w="6270" w:type="dxa"/>
            <w:gridSpan w:val="9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3898D0B7" w14:textId="77777777" w:rsidR="002235D5" w:rsidRPr="00734984" w:rsidRDefault="002235D5" w:rsidP="002235D5">
            <w:pPr>
              <w:tabs>
                <w:tab w:val="left" w:pos="1209"/>
              </w:tabs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auto"/>
              <w:bottom w:val="single" w:sz="8" w:space="0" w:color="000000"/>
            </w:tcBorders>
            <w:shd w:val="clear" w:color="auto" w:fill="auto"/>
          </w:tcPr>
          <w:p w14:paraId="33119A6A" w14:textId="336F9B1A" w:rsidR="002235D5" w:rsidRPr="00734984" w:rsidRDefault="002235D5" w:rsidP="002235D5">
            <w:pPr>
              <w:tabs>
                <w:tab w:val="left" w:pos="1209"/>
              </w:tabs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72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8BD904" w14:textId="11FD0766" w:rsidR="002235D5" w:rsidRPr="00734984" w:rsidRDefault="002235D5" w:rsidP="002235D5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</w:tr>
      <w:tr w:rsidR="002235D5" w:rsidRPr="00734984" w14:paraId="03AA57AD" w14:textId="77777777" w:rsidTr="002235D5">
        <w:trPr>
          <w:gridAfter w:val="1"/>
          <w:wAfter w:w="6" w:type="dxa"/>
        </w:trPr>
        <w:tc>
          <w:tcPr>
            <w:tcW w:w="165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F86F6AF" w14:textId="77777777" w:rsidR="002235D5" w:rsidRPr="00734984" w:rsidRDefault="002235D5" w:rsidP="002235D5">
            <w:pPr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7B28738" w14:textId="77777777" w:rsidR="002235D5" w:rsidRPr="00734984" w:rsidRDefault="002235D5" w:rsidP="002235D5">
            <w:pPr>
              <w:snapToGrid w:val="0"/>
              <w:spacing w:after="0" w:line="216" w:lineRule="auto"/>
              <w:rPr>
                <w:rFonts w:ascii="Times New Roman" w:eastAsia="Calibri" w:hAnsi="Times New Roman" w:cs="Times New Roman"/>
                <w:i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lang w:eastAsia="ar-SA"/>
              </w:rPr>
              <w:t>Производственная практика (по профилю специальности)</w:t>
            </w:r>
            <w:r w:rsidRPr="00734984">
              <w:rPr>
                <w:rFonts w:ascii="Times New Roman" w:eastAsia="Times New Roman" w:hAnsi="Times New Roman" w:cs="Times New Roman"/>
                <w:lang w:eastAsia="ar-SA"/>
              </w:rPr>
              <w:t xml:space="preserve">, часов </w:t>
            </w:r>
            <w:r w:rsidRPr="00734984">
              <w:rPr>
                <w:rFonts w:ascii="Times New Roman" w:eastAsia="Calibri" w:hAnsi="Times New Roman" w:cs="Times New Roman"/>
                <w:i/>
                <w:lang w:eastAsia="ar-SA"/>
              </w:rPr>
              <w:t>(если предусмотрена</w:t>
            </w:r>
            <w:r w:rsidRPr="00734984">
              <w:rPr>
                <w:rFonts w:ascii="Times New Roman" w:eastAsia="Times New Roman" w:hAnsi="Times New Roman" w:cs="Times New Roman"/>
                <w:i/>
                <w:lang w:eastAsia="ar-SA"/>
              </w:rPr>
              <w:t xml:space="preserve"> итоговая (концентрированная) практика</w:t>
            </w:r>
            <w:r w:rsidRPr="00734984">
              <w:rPr>
                <w:rFonts w:ascii="Times New Roman" w:eastAsia="Calibri" w:hAnsi="Times New Roman" w:cs="Times New Roman"/>
                <w:i/>
                <w:lang w:eastAsia="ar-SA"/>
              </w:rPr>
              <w:t>)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6FA3BB3" w14:textId="77777777" w:rsidR="002235D5" w:rsidRPr="00734984" w:rsidRDefault="002235D5" w:rsidP="002235D5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14:paraId="48D0F906" w14:textId="77777777" w:rsidR="002235D5" w:rsidRDefault="002235D5" w:rsidP="002235D5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14:paraId="13EE4176" w14:textId="32C0615E" w:rsidR="002235D5" w:rsidRPr="00734984" w:rsidRDefault="002235D5" w:rsidP="002235D5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216</w:t>
            </w:r>
          </w:p>
        </w:tc>
        <w:tc>
          <w:tcPr>
            <w:tcW w:w="6946" w:type="dxa"/>
            <w:gridSpan w:val="10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651FD05" w14:textId="77777777" w:rsidR="002235D5" w:rsidRPr="00734984" w:rsidRDefault="002235D5" w:rsidP="002235D5">
            <w:pPr>
              <w:tabs>
                <w:tab w:val="left" w:pos="1209"/>
              </w:tabs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lang w:eastAsia="ar-SA"/>
              </w:rPr>
              <w:tab/>
            </w:r>
          </w:p>
        </w:tc>
        <w:tc>
          <w:tcPr>
            <w:tcW w:w="211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6488A7" w14:textId="77777777" w:rsidR="002235D5" w:rsidRPr="00734984" w:rsidRDefault="002235D5" w:rsidP="002235D5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14:paraId="65DB2E5B" w14:textId="77777777" w:rsidR="002235D5" w:rsidRDefault="002235D5" w:rsidP="002235D5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14:paraId="248E420A" w14:textId="58BCEB73" w:rsidR="002235D5" w:rsidRDefault="002235D5" w:rsidP="002235D5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216</w:t>
            </w:r>
          </w:p>
          <w:p w14:paraId="0088301C" w14:textId="77777777" w:rsidR="002235D5" w:rsidRPr="00734984" w:rsidRDefault="002235D5" w:rsidP="002235D5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</w:tr>
      <w:tr w:rsidR="002235D5" w:rsidRPr="00734984" w14:paraId="7FC75E21" w14:textId="77777777" w:rsidTr="002235D5">
        <w:trPr>
          <w:gridAfter w:val="1"/>
          <w:wAfter w:w="6" w:type="dxa"/>
          <w:trHeight w:val="79"/>
        </w:trPr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8F22F7D" w14:textId="77777777" w:rsidR="002235D5" w:rsidRPr="00734984" w:rsidRDefault="002235D5" w:rsidP="002235D5">
            <w:pPr>
              <w:widowControl w:val="0"/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3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E1490C1" w14:textId="77777777" w:rsidR="002235D5" w:rsidRPr="00734984" w:rsidRDefault="002235D5" w:rsidP="002235D5">
            <w:pPr>
              <w:widowControl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lang w:eastAsia="ar-SA"/>
              </w:rPr>
              <w:t>Всего: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6021B7F" w14:textId="587E40BF" w:rsidR="002235D5" w:rsidRPr="00734984" w:rsidRDefault="002235D5" w:rsidP="002235D5">
            <w:pPr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612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E5B9BF" w14:textId="663BDFD0" w:rsidR="002235D5" w:rsidRPr="00734984" w:rsidRDefault="002235D5" w:rsidP="002235D5">
            <w:pPr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316</w:t>
            </w:r>
          </w:p>
        </w:tc>
        <w:tc>
          <w:tcPr>
            <w:tcW w:w="176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4D13895C" w14:textId="5A5BD25E" w:rsidR="002235D5" w:rsidRPr="00734984" w:rsidRDefault="002235D5" w:rsidP="002235D5">
            <w:pPr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110</w:t>
            </w:r>
          </w:p>
        </w:tc>
        <w:tc>
          <w:tcPr>
            <w:tcW w:w="1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1897860" w14:textId="4EA24ADE" w:rsidR="002235D5" w:rsidRPr="00734984" w:rsidRDefault="002235D5" w:rsidP="002235D5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16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1DBA836" w14:textId="176B2CB2" w:rsidR="002235D5" w:rsidRPr="00734984" w:rsidRDefault="002235D5" w:rsidP="002235D5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8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2D0CEF9" w14:textId="2C2703AF" w:rsidR="002235D5" w:rsidRPr="00734984" w:rsidRDefault="002235D5" w:rsidP="002235D5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8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FA10402" w14:textId="77777777" w:rsidR="002235D5" w:rsidRPr="00734984" w:rsidRDefault="002235D5" w:rsidP="002235D5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72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237EE2" w14:textId="74A858A0" w:rsidR="002235D5" w:rsidRPr="00734984" w:rsidRDefault="0010625C" w:rsidP="002235D5">
            <w:pPr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216</w:t>
            </w:r>
          </w:p>
        </w:tc>
      </w:tr>
    </w:tbl>
    <w:p w14:paraId="11106B2C" w14:textId="29BEEDF2" w:rsidR="00632A06" w:rsidRDefault="00632A06" w:rsidP="00632A06">
      <w:pPr>
        <w:spacing w:after="0" w:line="21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CBB1F4E" w14:textId="51ACA443" w:rsidR="002235D5" w:rsidRDefault="002235D5" w:rsidP="00632A06">
      <w:pPr>
        <w:spacing w:after="0" w:line="21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7268FA1" w14:textId="77777777" w:rsidR="002235D5" w:rsidRPr="00734984" w:rsidRDefault="002235D5" w:rsidP="00632A06">
      <w:pPr>
        <w:spacing w:after="0" w:line="21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DEC2C42" w14:textId="77777777" w:rsidR="00632A06" w:rsidRPr="00734984" w:rsidRDefault="00632A06" w:rsidP="00632A06">
      <w:pPr>
        <w:spacing w:after="0" w:line="21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1C371FC" w14:textId="77777777" w:rsidR="0010625C" w:rsidRDefault="0010625C" w:rsidP="0010625C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2.2. Тематический план и содержание профессионального модуля ПМ.03. "Создание имиджа, разработка и выполнение художественного образа на основании заказа"</w:t>
      </w:r>
    </w:p>
    <w:tbl>
      <w:tblPr>
        <w:tblW w:w="50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4"/>
        <w:gridCol w:w="18"/>
        <w:gridCol w:w="8890"/>
        <w:gridCol w:w="1041"/>
        <w:gridCol w:w="2033"/>
      </w:tblGrid>
      <w:tr w:rsidR="0010625C" w:rsidRPr="008B3145" w14:paraId="61A3E003" w14:textId="77777777" w:rsidTr="0010625C">
        <w:trPr>
          <w:trHeight w:val="20"/>
        </w:trPr>
        <w:tc>
          <w:tcPr>
            <w:tcW w:w="9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0D291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AFA8A" w14:textId="77777777" w:rsidR="0010625C" w:rsidRPr="008B3145" w:rsidRDefault="0010625C" w:rsidP="0010625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материала,</w:t>
            </w:r>
          </w:p>
          <w:p w14:paraId="4C5A4F42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лабораторные работы и практические занятия, самостоятельная учебная работа обучающихся, курсовая работа (проект) </w:t>
            </w: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(если предусмотрены)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F699F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>Объем часов</w:t>
            </w:r>
          </w:p>
        </w:tc>
      </w:tr>
      <w:tr w:rsidR="0010625C" w:rsidRPr="008B3145" w14:paraId="7385CB79" w14:textId="77777777" w:rsidTr="0010625C">
        <w:trPr>
          <w:trHeight w:val="20"/>
        </w:trPr>
        <w:tc>
          <w:tcPr>
            <w:tcW w:w="9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5B877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2A438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2BCE7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10625C" w:rsidRPr="008B3145" w14:paraId="648C1ED9" w14:textId="77777777" w:rsidTr="0010625C">
        <w:trPr>
          <w:trHeight w:val="20"/>
        </w:trPr>
        <w:tc>
          <w:tcPr>
            <w:tcW w:w="43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1503" w14:textId="50B148BE" w:rsidR="0010625C" w:rsidRPr="008B3145" w:rsidRDefault="0010625C" w:rsidP="00DE0356">
            <w:pPr>
              <w:pStyle w:val="Default"/>
              <w:rPr>
                <w:color w:val="auto"/>
                <w:sz w:val="20"/>
                <w:szCs w:val="20"/>
              </w:rPr>
            </w:pPr>
            <w:r w:rsidRPr="008B3145">
              <w:rPr>
                <w:b/>
                <w:bCs/>
                <w:color w:val="auto"/>
                <w:sz w:val="20"/>
                <w:szCs w:val="20"/>
              </w:rPr>
              <w:t xml:space="preserve">МДК. 03.01. </w:t>
            </w:r>
            <w:r w:rsidRPr="008B3145">
              <w:rPr>
                <w:color w:val="auto"/>
                <w:sz w:val="20"/>
                <w:szCs w:val="20"/>
              </w:rPr>
              <w:t>Стандартизация и подтверждение соответствия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6C338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sz w:val="20"/>
                <w:szCs w:val="20"/>
              </w:rPr>
              <w:t>72</w:t>
            </w:r>
          </w:p>
        </w:tc>
      </w:tr>
      <w:tr w:rsidR="0010625C" w:rsidRPr="008B3145" w14:paraId="077DCDBE" w14:textId="77777777" w:rsidTr="0010625C">
        <w:trPr>
          <w:trHeight w:val="20"/>
        </w:trPr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85886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Раздел 1. </w:t>
            </w:r>
          </w:p>
          <w:p w14:paraId="7FB909E2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Основы стандартизации</w:t>
            </w: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D1105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2D8A4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</w:tr>
      <w:tr w:rsidR="0010625C" w:rsidRPr="008B3145" w14:paraId="7F0B3DCB" w14:textId="77777777" w:rsidTr="0010625C">
        <w:trPr>
          <w:trHeight w:val="20"/>
        </w:trPr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AB46A" w14:textId="77777777" w:rsidR="0010625C" w:rsidRPr="008B3145" w:rsidRDefault="0010625C" w:rsidP="00106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ItalicMT" w:hAnsi="Times New Roman"/>
                <w:b/>
                <w:bCs/>
                <w:iCs/>
                <w:sz w:val="20"/>
                <w:szCs w:val="20"/>
              </w:rPr>
            </w:pPr>
            <w:r w:rsidRPr="008B3145">
              <w:rPr>
                <w:rFonts w:ascii="Times New Roman" w:eastAsia="TimesNewRomanPS-BoldMT" w:hAnsi="Times New Roman"/>
                <w:b/>
                <w:bCs/>
                <w:iCs/>
                <w:sz w:val="20"/>
                <w:szCs w:val="20"/>
              </w:rPr>
              <w:t xml:space="preserve">Тема </w:t>
            </w:r>
            <w:r w:rsidRPr="008B3145">
              <w:rPr>
                <w:rFonts w:ascii="Times New Roman" w:eastAsia="TimesNewRomanPS-ItalicMT" w:hAnsi="Times New Roman"/>
                <w:b/>
                <w:bCs/>
                <w:iCs/>
                <w:sz w:val="20"/>
                <w:szCs w:val="20"/>
              </w:rPr>
              <w:t>1.1.</w:t>
            </w:r>
          </w:p>
          <w:p w14:paraId="4CF7F76F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Сущность стандартизации и ее составляющие</w:t>
            </w: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C4E9E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1. Значение стандартизации в профессиональной деятельности.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0DDD7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4D52F391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E99E4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2B77C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 xml:space="preserve">2. Цели и задачи стандартизации в России.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61365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1D4C38E7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6CE7B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FF20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3. Основные направления развития стандартизации. Функции стандартизации.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7628B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2D08A8E6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FB78F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1A0EC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4. Объекты стандартизации: понятие, классификация объектов, их определение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74B84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4C6BD64F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43DE6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76455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5. Субъекты стандартизации: организации, органы и службы.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0BC7C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1DCA70F2" w14:textId="77777777" w:rsidTr="0010625C">
        <w:trPr>
          <w:trHeight w:val="20"/>
        </w:trPr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78CD" w14:textId="77777777" w:rsidR="0010625C" w:rsidRPr="008B3145" w:rsidRDefault="0010625C" w:rsidP="00106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eastAsia="TimesNewRomanPS-BoldMT" w:hAnsi="Times New Roman"/>
                <w:b/>
                <w:bCs/>
                <w:iCs/>
                <w:sz w:val="20"/>
                <w:szCs w:val="20"/>
              </w:rPr>
              <w:t xml:space="preserve">Тема </w:t>
            </w:r>
            <w:r w:rsidRPr="008B3145">
              <w:rPr>
                <w:rFonts w:ascii="Times New Roman" w:eastAsia="TimesNewRomanPS-ItalicMT" w:hAnsi="Times New Roman"/>
                <w:b/>
                <w:bCs/>
                <w:iCs/>
                <w:sz w:val="20"/>
                <w:szCs w:val="20"/>
              </w:rPr>
              <w:t>1.2.</w:t>
            </w:r>
          </w:p>
          <w:p w14:paraId="666C4416" w14:textId="77777777" w:rsidR="0010625C" w:rsidRPr="008B3145" w:rsidRDefault="0010625C" w:rsidP="0010625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NewRomanPS-ItalicMT" w:hAnsi="Times New Roman"/>
                <w:bCs/>
                <w:i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Нормативные документы по стандартизации и их применение</w:t>
            </w:r>
          </w:p>
          <w:p w14:paraId="627CE43F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D2012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454EA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</w:tr>
      <w:tr w:rsidR="0010625C" w:rsidRPr="008B3145" w14:paraId="3E6C8B10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BC8E1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65F31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1. Виды нормативных документов, их определение.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EB396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3AE1F825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FAB2B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67FF8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 xml:space="preserve">2. Технические регламенты.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7FD6D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47F4BA19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96A1A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825F0" w14:textId="77777777" w:rsidR="0010625C" w:rsidRPr="008B3145" w:rsidRDefault="0010625C" w:rsidP="00106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3. Стандарты: понятие, категории и виды.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42E64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4563BFFF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43005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2E89C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>Тематика практических занятий и лабораторных работ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29CBC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10625C" w:rsidRPr="008B3145" w14:paraId="5579BA3D" w14:textId="77777777" w:rsidTr="00DE0356">
        <w:trPr>
          <w:trHeight w:val="2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98277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C721" w14:textId="77777777" w:rsidR="0010625C" w:rsidRPr="0026217B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26217B">
              <w:rPr>
                <w:rFonts w:ascii="Times New Roman" w:hAnsi="Times New Roman"/>
                <w:bCs/>
                <w:sz w:val="20"/>
                <w:szCs w:val="20"/>
              </w:rPr>
              <w:t>Практическая работа № 1.1  Изучение нормативных документов по стандартизации применительно к сфере сервиса(объекты стандартизации)</w:t>
            </w:r>
          </w:p>
          <w:p w14:paraId="6D4A03CB" w14:textId="77777777" w:rsidR="0010625C" w:rsidRPr="0026217B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26217B">
              <w:rPr>
                <w:rFonts w:ascii="Times New Roman" w:hAnsi="Times New Roman"/>
                <w:bCs/>
                <w:sz w:val="20"/>
                <w:szCs w:val="20"/>
              </w:rPr>
              <w:t>Практическая работа № 1 .2 Изучение нормативных документов по стандартизации применительно к сфере сервиса(категории стандартов)</w:t>
            </w:r>
          </w:p>
          <w:p w14:paraId="4B807589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217B">
              <w:rPr>
                <w:rFonts w:ascii="Times New Roman" w:hAnsi="Times New Roman"/>
                <w:bCs/>
                <w:sz w:val="20"/>
                <w:szCs w:val="20"/>
              </w:rPr>
              <w:t>Практическая работа № 1 .3 Изучение нормативных документов по стандартизации применительно к сфере сервиса(виды стандартов)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9ED1A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1C70DEFA" w14:textId="77777777" w:rsidTr="0010625C">
        <w:trPr>
          <w:trHeight w:val="20"/>
        </w:trPr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8E0D" w14:textId="77777777" w:rsidR="0010625C" w:rsidRPr="008B3145" w:rsidRDefault="0010625C" w:rsidP="00106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>Тема 1.3.</w:t>
            </w:r>
          </w:p>
          <w:p w14:paraId="76586508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Правовые основы стандартизации</w:t>
            </w: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8DBB8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1E668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</w:tr>
      <w:tr w:rsidR="0010625C" w:rsidRPr="008B3145" w14:paraId="23064097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6E354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BE46F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1. Федеральный закон «О техническом   регулировании»</w:t>
            </w:r>
            <w:r>
              <w:t xml:space="preserve"> </w:t>
            </w:r>
            <w:r w:rsidRPr="0026217B">
              <w:rPr>
                <w:rFonts w:ascii="Times New Roman" w:hAnsi="Times New Roman"/>
                <w:bCs/>
                <w:sz w:val="20"/>
                <w:szCs w:val="20"/>
              </w:rPr>
              <w:t>(общие вопросы)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(основы стандартизации)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744C6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27F44A1C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8A078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0FD9A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 xml:space="preserve">2. Закон РФ «О защите прав потребителей». </w:t>
            </w:r>
            <w:r>
              <w:rPr>
                <w:rFonts w:ascii="Times New Roman" w:hAnsi="Times New Roman"/>
                <w:sz w:val="24"/>
                <w:szCs w:val="24"/>
              </w:rPr>
              <w:t>(общие вопросы)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(основы стандартизации)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DC6E6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4F3600EC" w14:textId="77777777" w:rsidTr="0010625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E4DE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0A8A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Дифференцированные зачет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92D92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</w:tr>
      <w:tr w:rsidR="0010625C" w:rsidRPr="008B3145" w14:paraId="54845851" w14:textId="77777777" w:rsidTr="0010625C">
        <w:trPr>
          <w:trHeight w:val="20"/>
        </w:trPr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E3121" w14:textId="77777777" w:rsidR="0010625C" w:rsidRPr="008B3145" w:rsidRDefault="0010625C" w:rsidP="00106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Раздел </w:t>
            </w: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2.</w:t>
            </w:r>
          </w:p>
          <w:p w14:paraId="323F9F33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Подтверждение соответствия</w:t>
            </w:r>
          </w:p>
          <w:p w14:paraId="4DCB23B2" w14:textId="77777777" w:rsidR="0010625C" w:rsidRPr="008B3145" w:rsidRDefault="0010625C" w:rsidP="00106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>Тема 2.1.</w:t>
            </w:r>
          </w:p>
          <w:p w14:paraId="0525380A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Основы оценки соответствия</w:t>
            </w: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378F9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Содержание 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E224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10625C" w:rsidRPr="008B3145" w14:paraId="46039879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D0213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58D42" w14:textId="77777777" w:rsidR="0010625C" w:rsidRPr="008B3145" w:rsidRDefault="0010625C" w:rsidP="00106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1. Оценка соответствия, декларирование соответствия, сертификация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90EA5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247F0CBE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D2D35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BF62A" w14:textId="77777777" w:rsidR="0010625C" w:rsidRPr="008B3145" w:rsidRDefault="0010625C" w:rsidP="00106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 xml:space="preserve">2. Задачи, объекты и субъекты подтверждения соответствия.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F6DAA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504DEFE8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8A3C6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FB91A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3. Формы подтверждения соответствия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CC993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0DF8AF18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984FA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F41A9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>Тематика практических занятий и лабораторных работ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6DE3E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</w:tr>
      <w:tr w:rsidR="0010625C" w:rsidRPr="008B3145" w14:paraId="63369065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1D289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69FB1" w14:textId="77777777" w:rsidR="0010625C" w:rsidRPr="00A23892" w:rsidRDefault="0010625C" w:rsidP="001062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3892">
              <w:rPr>
                <w:rFonts w:ascii="Times New Roman" w:hAnsi="Times New Roman"/>
                <w:sz w:val="20"/>
                <w:szCs w:val="20"/>
              </w:rPr>
              <w:t>Практическая работа № 2. 1 Правила проведения сертификации (Оценка соответствия)</w:t>
            </w:r>
          </w:p>
          <w:p w14:paraId="73B945E7" w14:textId="77777777" w:rsidR="0010625C" w:rsidRPr="00A23892" w:rsidRDefault="0010625C" w:rsidP="001062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3892">
              <w:rPr>
                <w:rFonts w:ascii="Times New Roman" w:hAnsi="Times New Roman"/>
                <w:sz w:val="20"/>
                <w:szCs w:val="20"/>
              </w:rPr>
              <w:t>Практическая работа № 2. 2 Правила проведения сертификации (декларирование соответствия, сертификация)</w:t>
            </w:r>
          </w:p>
          <w:p w14:paraId="25BBB1D2" w14:textId="77777777" w:rsidR="0010625C" w:rsidRPr="00A23892" w:rsidRDefault="0010625C" w:rsidP="001062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3892">
              <w:rPr>
                <w:rFonts w:ascii="Times New Roman" w:hAnsi="Times New Roman"/>
                <w:sz w:val="20"/>
                <w:szCs w:val="20"/>
              </w:rPr>
              <w:t>Практическая работа № 2. 3 Правила проведения сертификации (Задачи, объекты и субъекты)</w:t>
            </w:r>
          </w:p>
          <w:p w14:paraId="2CA1855B" w14:textId="77777777" w:rsidR="0010625C" w:rsidRPr="00A23892" w:rsidRDefault="0010625C" w:rsidP="001062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3892">
              <w:rPr>
                <w:rFonts w:ascii="Times New Roman" w:hAnsi="Times New Roman"/>
                <w:sz w:val="20"/>
                <w:szCs w:val="20"/>
              </w:rPr>
              <w:t>Практическая работа № 2. 4 Правила проведения сертификации (Формы подтверждения)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5B326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5FBD0C90" w14:textId="77777777" w:rsidTr="0010625C">
        <w:trPr>
          <w:trHeight w:val="20"/>
        </w:trPr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E597E" w14:textId="77777777" w:rsidR="0010625C" w:rsidRPr="008B3145" w:rsidRDefault="0010625C" w:rsidP="00106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>Тема 2.2.</w:t>
            </w:r>
          </w:p>
          <w:p w14:paraId="3BCC18B5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Качество продукции и услуг</w:t>
            </w: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C9ABE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92D55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58F0B0B8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7E5B9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4DC3F" w14:textId="77777777" w:rsidR="0010625C" w:rsidRPr="008B3145" w:rsidRDefault="0010625C" w:rsidP="00106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 xml:space="preserve">1. Показатели качества продукции и услуг. 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24868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10625C" w:rsidRPr="008B3145" w14:paraId="68338586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87543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4CD4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2. Особенности сферы услуг.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B316A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4C3F579D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6539A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20054" w14:textId="77777777" w:rsidR="0010625C" w:rsidRPr="008B3145" w:rsidRDefault="0010625C" w:rsidP="00106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3. Условия труда</w:t>
            </w:r>
            <w:r w:rsidRPr="008B3145">
              <w:rPr>
                <w:rFonts w:ascii="Times New Roman" w:hAnsi="Times New Roman"/>
                <w:sz w:val="20"/>
                <w:szCs w:val="20"/>
              </w:rPr>
              <w:t xml:space="preserve"> - назначение, виды, средства, методы, нормативно – правовую базу проведения контроля качества продукции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B3145">
              <w:rPr>
                <w:rFonts w:ascii="Times New Roman" w:hAnsi="Times New Roman"/>
                <w:sz w:val="20"/>
                <w:szCs w:val="20"/>
              </w:rPr>
              <w:t xml:space="preserve"> и эстетических услуг профилактического ухода за внешностью человека.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377FF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25674D14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1040B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4E3F3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sz w:val="20"/>
                <w:szCs w:val="20"/>
              </w:rPr>
              <w:t>4. Критерии и составляющие качества услуг.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9C5D5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0C2C60E0" w14:textId="77777777" w:rsidTr="0010625C">
        <w:trPr>
          <w:trHeight w:val="20"/>
        </w:trPr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C3CC" w14:textId="77777777" w:rsidR="0010625C" w:rsidRPr="008B3145" w:rsidRDefault="0010625C" w:rsidP="00106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>Тема 2.3.</w:t>
            </w:r>
          </w:p>
          <w:p w14:paraId="5CD8202E" w14:textId="77777777" w:rsidR="0010625C" w:rsidRPr="008B3145" w:rsidRDefault="0010625C" w:rsidP="00106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Идентификация парфюмерно– косметической продукции</w:t>
            </w:r>
          </w:p>
          <w:p w14:paraId="6A5771F4" w14:textId="77777777" w:rsidR="0010625C" w:rsidRPr="008B3145" w:rsidRDefault="0010625C" w:rsidP="00106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B9766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C0444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</w:tr>
      <w:tr w:rsidR="0010625C" w:rsidRPr="008B3145" w14:paraId="55A4650E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D1F62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9BA4F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 xml:space="preserve">1. Понятие, виды, критерии, показатели </w:t>
            </w:r>
            <w:r w:rsidRPr="008B3145">
              <w:rPr>
                <w:rFonts w:ascii="Times New Roman" w:hAnsi="Times New Roman"/>
                <w:sz w:val="20"/>
                <w:szCs w:val="20"/>
              </w:rPr>
              <w:t>парфюмерно-косметической продукции.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D3C06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446B29E7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5B0BD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A16A8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 xml:space="preserve">2. Методы </w:t>
            </w:r>
            <w:r w:rsidRPr="008B3145">
              <w:rPr>
                <w:rFonts w:ascii="Times New Roman" w:hAnsi="Times New Roman"/>
                <w:sz w:val="20"/>
                <w:szCs w:val="20"/>
              </w:rPr>
              <w:t>идентификации парфюмерно-косметической продукции.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3F643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54CA8E0B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35A49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B7FE1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/>
                <w:b/>
                <w:bCs/>
                <w:sz w:val="20"/>
                <w:szCs w:val="20"/>
              </w:rPr>
              <w:t>Тематика практических занятий и лабораторных работ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5C105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10625C" w:rsidRPr="008B3145" w14:paraId="4D814264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822CC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BD982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/>
                <w:bCs/>
                <w:sz w:val="20"/>
                <w:szCs w:val="20"/>
              </w:rPr>
              <w:t>Практическая работа №. 3.1  Идентификация и штриховое кодирование (Понятие, виды)</w:t>
            </w:r>
          </w:p>
          <w:p w14:paraId="4F740B32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/>
                <w:bCs/>
                <w:sz w:val="20"/>
                <w:szCs w:val="20"/>
              </w:rPr>
              <w:t>Практическая работа №. 3.2  Идентификация и штриховое кодирование (Критерии, показатели)</w:t>
            </w:r>
          </w:p>
          <w:p w14:paraId="31DE5522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/>
                <w:bCs/>
                <w:sz w:val="20"/>
                <w:szCs w:val="20"/>
              </w:rPr>
              <w:t>Практическая работа №. 3.3  Идентификация и штриховое кодирование (Методы идентификации)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4B645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3F8B9031" w14:textId="77777777" w:rsidTr="0010625C">
        <w:trPr>
          <w:trHeight w:val="20"/>
        </w:trPr>
        <w:tc>
          <w:tcPr>
            <w:tcW w:w="43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E18C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E2CF2">
              <w:rPr>
                <w:rFonts w:ascii="Times New Roman" w:hAnsi="Times New Roman"/>
                <w:b/>
                <w:bCs/>
                <w:sz w:val="20"/>
                <w:szCs w:val="20"/>
              </w:rPr>
              <w:t>Самостоятельная учебная работа при изучении раздела 1</w:t>
            </w:r>
          </w:p>
          <w:p w14:paraId="1EC5B54B" w14:textId="77777777" w:rsidR="0010625C" w:rsidRPr="00DE2CF2" w:rsidRDefault="0010625C" w:rsidP="00106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E2CF2">
              <w:rPr>
                <w:rFonts w:ascii="Times New Roman" w:eastAsia="TimesNewRomanPS-BoldMT" w:hAnsi="Times New Roman"/>
                <w:bCs/>
                <w:iCs/>
                <w:sz w:val="20"/>
                <w:szCs w:val="20"/>
              </w:rPr>
              <w:t>1.</w:t>
            </w:r>
            <w:r w:rsidRPr="00DE2CF2">
              <w:rPr>
                <w:rFonts w:ascii="Times New Roman" w:hAnsi="Times New Roman"/>
                <w:bCs/>
                <w:sz w:val="20"/>
                <w:szCs w:val="20"/>
              </w:rPr>
              <w:t xml:space="preserve">  Изучение нормативных документов по стандартизации применительно к сфере сервиса 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8B46C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  <w:p w14:paraId="2BBE533A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79CBC1E7" w14:textId="77777777" w:rsidTr="0010625C">
        <w:trPr>
          <w:trHeight w:val="20"/>
        </w:trPr>
        <w:tc>
          <w:tcPr>
            <w:tcW w:w="43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8383" w14:textId="77777777" w:rsidR="0010625C" w:rsidRPr="00DE2CF2" w:rsidRDefault="0010625C" w:rsidP="00106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eastAsia="TimesNewRomanPS-BoldMT" w:hAnsi="Times New Roman" w:cs="Times New Roman"/>
                <w:b/>
                <w:bCs/>
                <w:sz w:val="20"/>
                <w:szCs w:val="20"/>
              </w:rPr>
              <w:t>Раздел 2. МДК.03.02 Основы маркетинга сферы услуг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D1F04" w14:textId="77777777" w:rsidR="0010625C" w:rsidRPr="00DE2CF2" w:rsidRDefault="0010625C" w:rsidP="001062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DE2CF2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90</w:t>
            </w:r>
          </w:p>
        </w:tc>
      </w:tr>
      <w:tr w:rsidR="0010625C" w:rsidRPr="008B3145" w14:paraId="19FCF508" w14:textId="77777777" w:rsidTr="0010625C">
        <w:trPr>
          <w:trHeight w:val="20"/>
        </w:trPr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B8E0" w14:textId="77777777" w:rsidR="0010625C" w:rsidRPr="008B3145" w:rsidRDefault="0010625C" w:rsidP="00106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>Тема</w:t>
            </w:r>
            <w:r w:rsidRPr="008B3145">
              <w:rPr>
                <w:rFonts w:ascii="Times New Roman" w:eastAsia="TimesNewRomanPS-BoldMT" w:hAnsi="Times New Roman"/>
                <w:b/>
                <w:bCs/>
                <w:iCs/>
                <w:sz w:val="20"/>
                <w:szCs w:val="20"/>
              </w:rPr>
              <w:t xml:space="preserve"> 1</w:t>
            </w:r>
            <w:r w:rsidRPr="008B314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14:paraId="19F329E4" w14:textId="77777777" w:rsidR="0010625C" w:rsidRPr="008B3145" w:rsidRDefault="0010625C" w:rsidP="0010625C">
            <w:pPr>
              <w:spacing w:after="0" w:line="240" w:lineRule="auto"/>
              <w:rPr>
                <w:rFonts w:ascii="Times New Roman" w:eastAsia="TimesNewRomanPS-BoldMT" w:hAnsi="Times New Roman"/>
                <w:bCs/>
                <w:iCs/>
                <w:sz w:val="20"/>
                <w:szCs w:val="20"/>
              </w:rPr>
            </w:pPr>
            <w:r w:rsidRPr="008B3145">
              <w:rPr>
                <w:rFonts w:ascii="Times New Roman" w:eastAsia="TimesNewRomanPS-BoldMT" w:hAnsi="Times New Roman"/>
                <w:bCs/>
                <w:iCs/>
                <w:sz w:val="20"/>
                <w:szCs w:val="20"/>
              </w:rPr>
              <w:t>Основы менеджмента.</w:t>
            </w:r>
          </w:p>
          <w:p w14:paraId="209AD25E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51F03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39F25" w14:textId="77777777" w:rsidR="0010625C" w:rsidRPr="00DE2CF2" w:rsidRDefault="0010625C" w:rsidP="001062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DE2CF2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8</w:t>
            </w:r>
          </w:p>
        </w:tc>
      </w:tr>
      <w:tr w:rsidR="0010625C" w:rsidRPr="008B3145" w14:paraId="6A77B915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0FC4A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B6830" w14:textId="77777777" w:rsidR="0010625C" w:rsidRPr="00DE2CF2" w:rsidRDefault="0010625C" w:rsidP="0010625C">
            <w:pPr>
              <w:pStyle w:val="aff3"/>
              <w:numPr>
                <w:ilvl w:val="0"/>
                <w:numId w:val="4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DE2CF2">
              <w:rPr>
                <w:rFonts w:ascii="Times New Roman" w:hAnsi="Times New Roman" w:cs="Times New Roman"/>
                <w:sz w:val="20"/>
              </w:rPr>
              <w:t>Предмет и сущность менеджмента на современном уровне. Направления менеджмента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8FA50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010FDBFF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45BA9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0DA1" w14:textId="77777777" w:rsidR="0010625C" w:rsidRPr="00DE2CF2" w:rsidRDefault="0010625C" w:rsidP="0010625C">
            <w:pPr>
              <w:pStyle w:val="aff3"/>
              <w:numPr>
                <w:ilvl w:val="0"/>
                <w:numId w:val="4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DE2CF2">
              <w:rPr>
                <w:rFonts w:ascii="Times New Roman" w:hAnsi="Times New Roman" w:cs="Times New Roman"/>
                <w:sz w:val="20"/>
              </w:rPr>
              <w:t>Задачи менеджмента.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0ABE9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1B379653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76AA6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3582A" w14:textId="77777777" w:rsidR="0010625C" w:rsidRPr="00DE2CF2" w:rsidRDefault="0010625C" w:rsidP="0010625C">
            <w:pPr>
              <w:pStyle w:val="aff3"/>
              <w:numPr>
                <w:ilvl w:val="0"/>
                <w:numId w:val="4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DE2CF2">
              <w:rPr>
                <w:rFonts w:ascii="Times New Roman" w:hAnsi="Times New Roman" w:cs="Times New Roman"/>
                <w:sz w:val="20"/>
              </w:rPr>
              <w:t>Эффективность менеджмента. Основные подходы менеджмента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A4436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628A85AE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EA54D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848D4" w14:textId="77777777" w:rsidR="0010625C" w:rsidRPr="00DE2CF2" w:rsidRDefault="0010625C" w:rsidP="0010625C">
            <w:pPr>
              <w:pStyle w:val="aff3"/>
              <w:numPr>
                <w:ilvl w:val="0"/>
                <w:numId w:val="4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DE2CF2">
              <w:rPr>
                <w:rFonts w:ascii="Times New Roman" w:hAnsi="Times New Roman" w:cs="Times New Roman"/>
                <w:sz w:val="20"/>
              </w:rPr>
              <w:t>Современные направления менеджмента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E95EE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7A28D9C3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74EB8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3DD96" w14:textId="77777777" w:rsidR="0010625C" w:rsidRPr="00DE2CF2" w:rsidRDefault="0010625C" w:rsidP="0010625C">
            <w:pPr>
              <w:pStyle w:val="aff3"/>
              <w:numPr>
                <w:ilvl w:val="0"/>
                <w:numId w:val="4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DE2CF2">
              <w:rPr>
                <w:rFonts w:ascii="Times New Roman" w:hAnsi="Times New Roman" w:cs="Times New Roman"/>
                <w:sz w:val="20"/>
              </w:rPr>
              <w:t>Внутренняя и внешняя среда организации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876F8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6A5476AA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70D99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170A" w14:textId="6A637FAD" w:rsidR="0010625C" w:rsidRPr="00DE2CF2" w:rsidRDefault="0010625C" w:rsidP="00DE2CF2">
            <w:pPr>
              <w:pStyle w:val="aff3"/>
              <w:numPr>
                <w:ilvl w:val="0"/>
                <w:numId w:val="48"/>
              </w:numPr>
              <w:tabs>
                <w:tab w:val="left" w:pos="0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</w:rPr>
            </w:pPr>
            <w:r w:rsidRPr="00DE2CF2">
              <w:rPr>
                <w:rFonts w:ascii="Times New Roman" w:hAnsi="Times New Roman" w:cs="Times New Roman"/>
                <w:sz w:val="20"/>
              </w:rPr>
              <w:t xml:space="preserve">Функции менеджмента и их специфика в индустрии красоты. </w:t>
            </w:r>
            <w:r w:rsidRPr="00DE2CF2">
              <w:rPr>
                <w:rFonts w:ascii="Times New Roman" w:eastAsia="TimesNewRomanPS-ItalicMT" w:hAnsi="Times New Roman" w:cs="Times New Roman"/>
                <w:sz w:val="20"/>
              </w:rPr>
              <w:t>Структура планирования. Принципы планирования. Стратегическое и текущее планирование деятельности организации.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6A27E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00392B7C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94F1E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D194E" w14:textId="77777777" w:rsidR="0010625C" w:rsidRPr="00DE2CF2" w:rsidRDefault="0010625C" w:rsidP="0010625C">
            <w:pPr>
              <w:pStyle w:val="aff3"/>
              <w:numPr>
                <w:ilvl w:val="0"/>
                <w:numId w:val="4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DE2CF2">
              <w:rPr>
                <w:rFonts w:ascii="Times New Roman" w:eastAsia="TimesNewRomanPS-ItalicMT" w:hAnsi="Times New Roman" w:cs="Times New Roman"/>
                <w:iCs/>
                <w:sz w:val="20"/>
              </w:rPr>
              <w:t xml:space="preserve">Миссия организации. </w:t>
            </w:r>
            <w:r w:rsidRPr="00DE2CF2">
              <w:rPr>
                <w:rFonts w:ascii="Times New Roman" w:eastAsia="TimesNewRomanPS-ItalicMT" w:hAnsi="Times New Roman" w:cs="Times New Roman"/>
                <w:sz w:val="20"/>
              </w:rPr>
              <w:t>Цели организации. Виды организационных структур и их влияние на эффективность деятельности в организации.  Разновидности организационных структур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06BEC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665780D4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5D2FE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C34CB" w14:textId="77777777" w:rsidR="0010625C" w:rsidRPr="00DE2CF2" w:rsidRDefault="0010625C" w:rsidP="0010625C">
            <w:pPr>
              <w:pStyle w:val="aff3"/>
              <w:numPr>
                <w:ilvl w:val="0"/>
                <w:numId w:val="4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DE2CF2">
              <w:rPr>
                <w:rFonts w:ascii="Times New Roman" w:hAnsi="Times New Roman" w:cs="Times New Roman"/>
                <w:sz w:val="20"/>
              </w:rPr>
              <w:t>Важность самоорганизации, таймменеджмента и самопрезентации.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1FB6F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3D099E81" w14:textId="77777777" w:rsidTr="0010625C">
        <w:trPr>
          <w:trHeight w:val="20"/>
        </w:trPr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2500" w14:textId="77777777" w:rsidR="0010625C" w:rsidRPr="008B3145" w:rsidRDefault="0010625C" w:rsidP="0010625C">
            <w:pPr>
              <w:tabs>
                <w:tab w:val="left" w:pos="150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5B52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Тематика практических занятий и лабораторных работ</w:t>
            </w:r>
          </w:p>
          <w:p w14:paraId="17FBB234" w14:textId="77777777" w:rsidR="00DE2CF2" w:rsidRPr="00DE2CF2" w:rsidRDefault="00DE2CF2" w:rsidP="0010625C">
            <w:pPr>
              <w:spacing w:after="0" w:line="240" w:lineRule="auto"/>
              <w:rPr>
                <w:rFonts w:ascii="Times New Roman" w:eastAsia="TimesNewRomanPS-ItalicMT" w:hAnsi="Times New Roman" w:cs="Times New Roman"/>
                <w:sz w:val="20"/>
              </w:rPr>
            </w:pPr>
            <w:r w:rsidRPr="00DE2CF2">
              <w:rPr>
                <w:rFonts w:ascii="Times New Roman" w:eastAsia="TimesNewRomanPS-ItalicMT" w:hAnsi="Times New Roman" w:cs="Times New Roman"/>
                <w:sz w:val="20"/>
              </w:rPr>
              <w:t>Стратегическое и текущее планирование деятельности организации</w:t>
            </w:r>
          </w:p>
          <w:p w14:paraId="0EF63EA1" w14:textId="41C571EC" w:rsidR="00DE2CF2" w:rsidRPr="00DE2CF2" w:rsidRDefault="00DE2CF2" w:rsidP="00DE2CF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sz w:val="20"/>
              </w:rPr>
              <w:t>Самоорганизация, таймменеджмент и самопрезентация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D60DC" w14:textId="77777777" w:rsidR="0010625C" w:rsidRPr="00DE2CF2" w:rsidRDefault="0010625C" w:rsidP="001062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DE2CF2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4</w:t>
            </w:r>
          </w:p>
        </w:tc>
      </w:tr>
      <w:tr w:rsidR="0010625C" w:rsidRPr="008B3145" w14:paraId="24C18FBB" w14:textId="77777777" w:rsidTr="0010625C">
        <w:trPr>
          <w:trHeight w:val="20"/>
        </w:trPr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98C0" w14:textId="77777777" w:rsidR="0010625C" w:rsidRPr="008B3145" w:rsidRDefault="0010625C" w:rsidP="0010625C">
            <w:pPr>
              <w:tabs>
                <w:tab w:val="left" w:pos="150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sz w:val="20"/>
                <w:szCs w:val="20"/>
              </w:rPr>
              <w:t xml:space="preserve">Тема 1.1.     </w:t>
            </w:r>
            <w:r w:rsidRPr="008B3145">
              <w:rPr>
                <w:rFonts w:ascii="Times New Roman" w:hAnsi="Times New Roman"/>
                <w:sz w:val="20"/>
                <w:szCs w:val="20"/>
              </w:rPr>
              <w:t>Управленческие решения и коммуникации</w:t>
            </w:r>
          </w:p>
          <w:p w14:paraId="257AC815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A884C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BAE11" w14:textId="77777777" w:rsidR="0010625C" w:rsidRPr="00DE2CF2" w:rsidRDefault="0010625C" w:rsidP="001062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DE2CF2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8</w:t>
            </w:r>
          </w:p>
        </w:tc>
      </w:tr>
      <w:tr w:rsidR="0010625C" w:rsidRPr="008B3145" w14:paraId="2BA05173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AC56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729F1" w14:textId="77777777" w:rsidR="0010625C" w:rsidRPr="00DE2CF2" w:rsidRDefault="0010625C" w:rsidP="0010625C">
            <w:pPr>
              <w:pStyle w:val="aff3"/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DE2CF2">
              <w:rPr>
                <w:rFonts w:ascii="Times New Roman" w:hAnsi="Times New Roman" w:cs="Times New Roman"/>
                <w:sz w:val="20"/>
              </w:rPr>
              <w:t>Понятие управленческих решений Процесс принятия управленческого решения, как интеллектуальная деятельность руководителя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1066C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089E5C61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17820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A4B2C" w14:textId="77777777" w:rsidR="0010625C" w:rsidRPr="00DE2CF2" w:rsidRDefault="0010625C" w:rsidP="0010625C">
            <w:pPr>
              <w:pStyle w:val="aff3"/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DE2CF2">
              <w:rPr>
                <w:rFonts w:ascii="Times New Roman" w:hAnsi="Times New Roman" w:cs="Times New Roman"/>
                <w:sz w:val="20"/>
              </w:rPr>
              <w:t>Технология разработки управленческих решений.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2D83D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2373D96C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A9BE7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BBC44" w14:textId="77777777" w:rsidR="0010625C" w:rsidRPr="00DE2CF2" w:rsidRDefault="0010625C" w:rsidP="00DE2CF2">
            <w:pPr>
              <w:pStyle w:val="aff3"/>
              <w:numPr>
                <w:ilvl w:val="0"/>
                <w:numId w:val="49"/>
              </w:numPr>
              <w:tabs>
                <w:tab w:val="left" w:pos="733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DE2CF2">
              <w:rPr>
                <w:rFonts w:ascii="Times New Roman" w:hAnsi="Times New Roman" w:cs="Times New Roman"/>
                <w:sz w:val="20"/>
              </w:rPr>
              <w:t>Распределение полномочий на принятие решений.</w:t>
            </w:r>
          </w:p>
          <w:p w14:paraId="27826441" w14:textId="77777777" w:rsidR="0010625C" w:rsidRPr="00DE2CF2" w:rsidRDefault="0010625C" w:rsidP="0010625C">
            <w:pPr>
              <w:pStyle w:val="aff3"/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DE2CF2">
              <w:rPr>
                <w:rFonts w:ascii="Times New Roman" w:hAnsi="Times New Roman" w:cs="Times New Roman"/>
                <w:sz w:val="20"/>
              </w:rPr>
              <w:t>Делегирование полномочий</w:t>
            </w:r>
          </w:p>
          <w:p w14:paraId="504CEC80" w14:textId="77777777" w:rsidR="0010625C" w:rsidRPr="00DE2CF2" w:rsidRDefault="0010625C" w:rsidP="0010625C">
            <w:pPr>
              <w:pStyle w:val="aff3"/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DE2CF2">
              <w:rPr>
                <w:rFonts w:ascii="Times New Roman" w:hAnsi="Times New Roman" w:cs="Times New Roman"/>
                <w:sz w:val="20"/>
              </w:rPr>
              <w:lastRenderedPageBreak/>
              <w:t>Коммуникация в процессе принятия управленческого решения.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9D101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010AC8BE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8D7B5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7FB92" w14:textId="77777777" w:rsidR="0010625C" w:rsidRPr="00DE2CF2" w:rsidRDefault="0010625C" w:rsidP="0010625C">
            <w:pPr>
              <w:pStyle w:val="aff3"/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DE2CF2">
              <w:rPr>
                <w:rFonts w:ascii="Times New Roman" w:hAnsi="Times New Roman" w:cs="Times New Roman"/>
                <w:sz w:val="20"/>
              </w:rPr>
              <w:t>Классификация коммуникаций.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AC816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2F1713A7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3BED9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D498D" w14:textId="77777777" w:rsidR="0010625C" w:rsidRPr="00DE2CF2" w:rsidRDefault="0010625C" w:rsidP="0010625C">
            <w:pPr>
              <w:pStyle w:val="aff3"/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DE2CF2">
              <w:rPr>
                <w:rFonts w:ascii="Times New Roman" w:hAnsi="Times New Roman" w:cs="Times New Roman"/>
                <w:sz w:val="20"/>
              </w:rPr>
              <w:t xml:space="preserve">Межличностные коммуникации и возможные причины, препятствующие их эффективному проведению.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B667A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060FC521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9A7C7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63EAB" w14:textId="77777777" w:rsidR="0010625C" w:rsidRPr="00DE2CF2" w:rsidRDefault="0010625C" w:rsidP="0010625C">
            <w:pPr>
              <w:pStyle w:val="aff3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0"/>
                <w:lang w:eastAsia="ru-RU"/>
              </w:rPr>
            </w:pPr>
            <w:r w:rsidRPr="00DE2CF2">
              <w:rPr>
                <w:rFonts w:ascii="Times New Roman" w:hAnsi="Times New Roman" w:cs="Times New Roman"/>
                <w:bCs/>
                <w:sz w:val="20"/>
              </w:rPr>
              <w:t>Современные технологии управления организацией.</w:t>
            </w:r>
          </w:p>
          <w:p w14:paraId="561EFF3F" w14:textId="77777777" w:rsidR="0010625C" w:rsidRPr="00DE2CF2" w:rsidRDefault="0010625C" w:rsidP="0010625C">
            <w:pPr>
              <w:pStyle w:val="aff3"/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DE2CF2">
              <w:rPr>
                <w:rFonts w:ascii="Times New Roman" w:hAnsi="Times New Roman" w:cs="Times New Roman"/>
                <w:sz w:val="20"/>
              </w:rPr>
              <w:t>Эффективное руководство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3033A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1573F4A1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A3C9C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3FA4B" w14:textId="77777777" w:rsidR="0010625C" w:rsidRPr="00DE2CF2" w:rsidRDefault="0010625C" w:rsidP="0010625C">
            <w:pPr>
              <w:pStyle w:val="aff3"/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DE2CF2">
              <w:rPr>
                <w:rFonts w:ascii="Times New Roman" w:hAnsi="Times New Roman" w:cs="Times New Roman"/>
                <w:sz w:val="20"/>
              </w:rPr>
              <w:t>Управление конфликтами и стрессами Коллектив как высшая и оптимальная форма группового взаимодействия.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61658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7BBB993A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C82FB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99D64" w14:textId="77777777" w:rsidR="0010625C" w:rsidRPr="00DE2CF2" w:rsidRDefault="0010625C" w:rsidP="0010625C">
            <w:pPr>
              <w:pStyle w:val="aff3"/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DE2CF2">
              <w:rPr>
                <w:rFonts w:ascii="Times New Roman" w:hAnsi="Times New Roman" w:cs="Times New Roman"/>
                <w:sz w:val="20"/>
              </w:rPr>
              <w:t>Стили управления. Современные технологии управления организацией. Особенности управления персоналом в салоне красоты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7E6BC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1A385D4C" w14:textId="77777777" w:rsidTr="0010625C">
        <w:trPr>
          <w:trHeight w:val="20"/>
        </w:trPr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4B97" w14:textId="77777777" w:rsidR="0010625C" w:rsidRPr="008B3145" w:rsidRDefault="0010625C" w:rsidP="00106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5D59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Тематика практических занятий и лабораторных работ</w:t>
            </w:r>
          </w:p>
          <w:p w14:paraId="12860985" w14:textId="77777777" w:rsidR="000D1995" w:rsidRDefault="00DE2CF2" w:rsidP="0010625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E2CF2">
              <w:rPr>
                <w:rFonts w:ascii="Times New Roman" w:hAnsi="Times New Roman" w:cs="Times New Roman"/>
                <w:sz w:val="20"/>
              </w:rPr>
              <w:t>Управление конфликтами и стрессами</w:t>
            </w:r>
          </w:p>
          <w:p w14:paraId="784AD411" w14:textId="789BF800" w:rsidR="00DE2CF2" w:rsidRPr="000D1995" w:rsidRDefault="00DE2CF2" w:rsidP="0010625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E2CF2">
              <w:rPr>
                <w:rFonts w:ascii="Times New Roman" w:hAnsi="Times New Roman" w:cs="Times New Roman"/>
                <w:sz w:val="20"/>
              </w:rPr>
              <w:t>Особенности управления персоналом в салоне красоты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685D0" w14:textId="77777777" w:rsidR="0010625C" w:rsidRPr="00DE2CF2" w:rsidRDefault="0010625C" w:rsidP="001062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DE2CF2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4</w:t>
            </w:r>
          </w:p>
        </w:tc>
      </w:tr>
      <w:tr w:rsidR="0010625C" w:rsidRPr="008B3145" w14:paraId="37CB86B8" w14:textId="77777777" w:rsidTr="0010625C">
        <w:trPr>
          <w:trHeight w:val="20"/>
        </w:trPr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F330" w14:textId="77777777" w:rsidR="0010625C" w:rsidRPr="008B3145" w:rsidRDefault="0010625C" w:rsidP="00106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eastAsia="TimesNewRomanPS-BoldMT" w:hAnsi="Times New Roman"/>
                <w:b/>
                <w:bCs/>
                <w:iCs/>
                <w:sz w:val="20"/>
                <w:szCs w:val="20"/>
              </w:rPr>
              <w:t>Тема 2.</w:t>
            </w:r>
          </w:p>
          <w:p w14:paraId="1F017CB0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B3145">
              <w:rPr>
                <w:rFonts w:ascii="Times New Roman" w:eastAsia="TimesNewRomanPS-BoldMT" w:hAnsi="Times New Roman"/>
                <w:bCs/>
                <w:iCs/>
                <w:sz w:val="20"/>
                <w:szCs w:val="20"/>
              </w:rPr>
              <w:t>Основы маркетинга</w:t>
            </w:r>
          </w:p>
          <w:p w14:paraId="17193658" w14:textId="77777777" w:rsidR="0010625C" w:rsidRPr="008B3145" w:rsidRDefault="0010625C" w:rsidP="0010625C">
            <w:pPr>
              <w:tabs>
                <w:tab w:val="left" w:pos="150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sz w:val="20"/>
                <w:szCs w:val="20"/>
              </w:rPr>
              <w:t xml:space="preserve">Тема 2.1. </w:t>
            </w:r>
            <w:r w:rsidRPr="008B3145">
              <w:rPr>
                <w:rFonts w:ascii="Times New Roman" w:hAnsi="Times New Roman"/>
                <w:sz w:val="20"/>
                <w:szCs w:val="20"/>
              </w:rPr>
              <w:t xml:space="preserve">Современная концепция маркетинга услуг и сервиса </w:t>
            </w: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68F9B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00BA4" w14:textId="77777777" w:rsidR="0010625C" w:rsidRPr="00DE2CF2" w:rsidRDefault="0010625C" w:rsidP="001062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DE2CF2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8</w:t>
            </w:r>
          </w:p>
        </w:tc>
      </w:tr>
      <w:tr w:rsidR="0010625C" w:rsidRPr="008B3145" w14:paraId="676E2992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C0927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7DB83" w14:textId="77777777" w:rsidR="0010625C" w:rsidRPr="00DE2CF2" w:rsidRDefault="0010625C" w:rsidP="0010625C">
            <w:pPr>
              <w:pStyle w:val="aff3"/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DE2CF2">
              <w:rPr>
                <w:rFonts w:ascii="Times New Roman" w:hAnsi="Times New Roman" w:cs="Times New Roman"/>
                <w:sz w:val="20"/>
              </w:rPr>
              <w:t>Понятие маркетинга.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CE8DD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2EA23DC8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DAFB1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D11F" w14:textId="77777777" w:rsidR="0010625C" w:rsidRPr="00DE2CF2" w:rsidRDefault="0010625C" w:rsidP="0010625C">
            <w:pPr>
              <w:pStyle w:val="aff3"/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DE2CF2">
              <w:rPr>
                <w:rFonts w:ascii="Times New Roman" w:hAnsi="Times New Roman" w:cs="Times New Roman"/>
                <w:sz w:val="20"/>
              </w:rPr>
              <w:t>Основные функции маркетинга в сфере услуг.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87876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62C040A3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8DF40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95991" w14:textId="77777777" w:rsidR="0010625C" w:rsidRPr="00DE2CF2" w:rsidRDefault="0010625C" w:rsidP="0010625C">
            <w:pPr>
              <w:pStyle w:val="aff3"/>
              <w:numPr>
                <w:ilvl w:val="0"/>
                <w:numId w:val="50"/>
              </w:numPr>
              <w:tabs>
                <w:tab w:val="left" w:pos="188"/>
                <w:tab w:val="left" w:pos="330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DE2CF2">
              <w:rPr>
                <w:rFonts w:ascii="Times New Roman" w:hAnsi="Times New Roman" w:cs="Times New Roman"/>
                <w:sz w:val="20"/>
              </w:rPr>
              <w:t>Рынок услуг в сфере красоты.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DD5CF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445357D0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C9046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785DA" w14:textId="77777777" w:rsidR="0010625C" w:rsidRPr="00DE2CF2" w:rsidRDefault="0010625C" w:rsidP="0010625C">
            <w:pPr>
              <w:pStyle w:val="aff3"/>
              <w:numPr>
                <w:ilvl w:val="0"/>
                <w:numId w:val="5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DE2CF2">
              <w:rPr>
                <w:rFonts w:ascii="Times New Roman" w:hAnsi="Times New Roman" w:cs="Times New Roman"/>
                <w:sz w:val="20"/>
              </w:rPr>
              <w:t>Исходные понятия маркетинга: нужды, потребности, запросы, товар и рынок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6CD6B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7B5CA918" w14:textId="77777777" w:rsidTr="0010625C">
        <w:trPr>
          <w:trHeight w:val="20"/>
        </w:trPr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AD83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A028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Тематика практических занятий и лабораторных работ</w:t>
            </w:r>
          </w:p>
          <w:p w14:paraId="1A796A76" w14:textId="164F7266" w:rsidR="00DE2CF2" w:rsidRPr="00DE2CF2" w:rsidRDefault="00DE2CF2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sz w:val="20"/>
              </w:rPr>
              <w:t>Рынок услуг в сфере красоты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5EB9D" w14:textId="77777777" w:rsidR="0010625C" w:rsidRPr="00DE2CF2" w:rsidRDefault="0010625C" w:rsidP="001062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DE2CF2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2</w:t>
            </w:r>
          </w:p>
        </w:tc>
      </w:tr>
      <w:tr w:rsidR="0010625C" w:rsidRPr="008B3145" w14:paraId="11CD282F" w14:textId="77777777" w:rsidTr="0010625C">
        <w:trPr>
          <w:trHeight w:val="20"/>
        </w:trPr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FED5D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2.2. </w:t>
            </w: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Система маркетинговых исследований</w:t>
            </w: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1D523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A7D13" w14:textId="77777777" w:rsidR="0010625C" w:rsidRPr="00DE2CF2" w:rsidRDefault="0010625C" w:rsidP="001062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DE2CF2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12</w:t>
            </w:r>
          </w:p>
        </w:tc>
      </w:tr>
      <w:tr w:rsidR="0010625C" w:rsidRPr="008B3145" w14:paraId="25495E46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B444E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824C7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sz w:val="20"/>
                <w:szCs w:val="20"/>
              </w:rPr>
              <w:t>1.Информация как основа для принятия маркетинговых решений. Виды информации: первичная и вторичная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7A1DC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6DCC365A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265BF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5FA58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sz w:val="20"/>
                <w:szCs w:val="20"/>
              </w:rPr>
              <w:t>2.Основные направления маркетинговых исследований: рынок, конкуренты, потребители, товары, цены, каналы распределения, маркетинговые коммуникации.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1F762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50B0505C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E0D09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6F34E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sz w:val="20"/>
                <w:szCs w:val="20"/>
              </w:rPr>
              <w:t>3.Основные этапы процесса исследования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0B36D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617AE5CE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7CB9E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B18FC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sz w:val="20"/>
                <w:szCs w:val="20"/>
              </w:rPr>
              <w:t>4.Сегментирование рынка. Признаки сегментации: географические, демографические, экономические, социальные, психографические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A31F2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454A16E9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F0852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F0EA1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sz w:val="20"/>
                <w:szCs w:val="20"/>
              </w:rPr>
              <w:t>5.Критерии оценки сегмента.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0EBFC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29DD515A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DC5EE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F1AC6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sz w:val="20"/>
                <w:szCs w:val="20"/>
              </w:rPr>
              <w:t>6.Важность изучения пожеланий клиента, проведения предварительного опроса, уточнения непонятных моментов;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2D335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2576780B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6ACE8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41780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sz w:val="20"/>
                <w:szCs w:val="20"/>
              </w:rPr>
              <w:t>7.Возможные способы и источники получения информации, на основе которой будет построено выявление потребностей клиента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64D76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16577FF2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7FF1C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2A917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sz w:val="20"/>
                <w:szCs w:val="20"/>
              </w:rPr>
              <w:t>8.Понятие позиционирования. Основания для позиционирования товара, услуги.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DC1FA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3DC11AB5" w14:textId="77777777" w:rsidTr="0010625C">
        <w:trPr>
          <w:trHeight w:val="20"/>
        </w:trPr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1E83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A7BB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Тематика практических занятий и лабораторных работ</w:t>
            </w:r>
          </w:p>
          <w:p w14:paraId="7EAB84FE" w14:textId="5357A705" w:rsidR="00DE2CF2" w:rsidRPr="00DE2CF2" w:rsidRDefault="00DE2CF2" w:rsidP="00DE2C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sz w:val="20"/>
                <w:szCs w:val="20"/>
              </w:rPr>
              <w:t>Маркетинговые исследования</w:t>
            </w:r>
          </w:p>
          <w:p w14:paraId="25A358E4" w14:textId="127CFDDF" w:rsidR="00DE2CF2" w:rsidRPr="00DE2CF2" w:rsidRDefault="00DE2CF2" w:rsidP="00DE2CF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bCs/>
                <w:sz w:val="20"/>
                <w:szCs w:val="20"/>
              </w:rPr>
              <w:t>Сегментирование рынка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D961" w14:textId="77777777" w:rsidR="0010625C" w:rsidRPr="00DE2CF2" w:rsidRDefault="0010625C" w:rsidP="001062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DE2CF2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4</w:t>
            </w:r>
          </w:p>
        </w:tc>
      </w:tr>
      <w:tr w:rsidR="0010625C" w:rsidRPr="008B3145" w14:paraId="0ED95A62" w14:textId="77777777" w:rsidTr="0010625C">
        <w:trPr>
          <w:trHeight w:val="20"/>
        </w:trPr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A5BA2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2.3. </w:t>
            </w: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Покупательское поведение и риски в индустрии красоты</w:t>
            </w: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A3370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42482" w14:textId="77777777" w:rsidR="0010625C" w:rsidRPr="00DE2CF2" w:rsidRDefault="0010625C" w:rsidP="001062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DE2CF2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10</w:t>
            </w:r>
          </w:p>
        </w:tc>
      </w:tr>
      <w:tr w:rsidR="0010625C" w:rsidRPr="008B3145" w14:paraId="68940840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D1C32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F85A7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sz w:val="20"/>
                <w:szCs w:val="20"/>
              </w:rPr>
              <w:t>1.Понятие качества товара, услуги с точки зрения потребителя и производителя.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72930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24353FBE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D7C15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DFCA2" w14:textId="77777777" w:rsidR="0010625C" w:rsidRPr="00DE2CF2" w:rsidRDefault="0010625C" w:rsidP="0010625C">
            <w:pPr>
              <w:tabs>
                <w:tab w:val="left" w:pos="1500"/>
                <w:tab w:val="right" w:pos="4453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sz w:val="20"/>
                <w:szCs w:val="20"/>
              </w:rPr>
              <w:t>2.Требования потребителя к товару, услуге.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1A5DF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1EEB5896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B2CDF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5407A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sz w:val="20"/>
                <w:szCs w:val="20"/>
              </w:rPr>
              <w:t>3.Конкурентоспособность товара, услуги.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75D83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12B1BCC4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23ED8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1C1D4" w14:textId="77777777" w:rsidR="0010625C" w:rsidRPr="00DE2CF2" w:rsidRDefault="0010625C" w:rsidP="0010625C">
            <w:pPr>
              <w:tabs>
                <w:tab w:val="left" w:pos="1500"/>
                <w:tab w:val="right" w:pos="4453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sz w:val="20"/>
                <w:szCs w:val="20"/>
              </w:rPr>
              <w:t>4.Маркетинговый подход к классификации товаров, услуг.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5C84B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17991539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64AC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A0089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sz w:val="20"/>
                <w:szCs w:val="20"/>
              </w:rPr>
              <w:t>5.Жизненный цикл товара, услуги.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370BF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4E74AD87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FEA45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B4C9B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sz w:val="20"/>
                <w:szCs w:val="20"/>
              </w:rPr>
              <w:t>6.Риски, связанные с разработкой и выводом нового товара, услуги на рынок.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6B398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7272B59F" w14:textId="77777777" w:rsidTr="0010625C">
        <w:trPr>
          <w:trHeight w:val="20"/>
        </w:trPr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EFAE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CF8B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Тематика практических занятий и лабораторных работ</w:t>
            </w:r>
          </w:p>
          <w:p w14:paraId="10B7DDA6" w14:textId="77777777" w:rsidR="00DE2CF2" w:rsidRPr="00DE2CF2" w:rsidRDefault="00DE2CF2" w:rsidP="001062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sz w:val="20"/>
                <w:szCs w:val="20"/>
              </w:rPr>
              <w:t>Маркетинговый подход к классификации товаров, услуг.</w:t>
            </w:r>
          </w:p>
          <w:p w14:paraId="2FC4C5AC" w14:textId="07F1EC2B" w:rsidR="00DE2CF2" w:rsidRPr="00DE2CF2" w:rsidRDefault="00DE2CF2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sz w:val="20"/>
                <w:szCs w:val="20"/>
              </w:rPr>
              <w:t>Жизненный цикл товара, услуги.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01AD9" w14:textId="77777777" w:rsidR="0010625C" w:rsidRPr="00DE2CF2" w:rsidRDefault="0010625C" w:rsidP="001062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DE2CF2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4</w:t>
            </w:r>
          </w:p>
        </w:tc>
      </w:tr>
      <w:tr w:rsidR="0010625C" w:rsidRPr="008B3145" w14:paraId="0EE576B9" w14:textId="77777777" w:rsidTr="0010625C">
        <w:trPr>
          <w:trHeight w:val="20"/>
        </w:trPr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E76D8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>Тема 2.4.</w:t>
            </w:r>
          </w:p>
          <w:p w14:paraId="01120D78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Цена в комплексе маркетинга сервисной организации</w:t>
            </w: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B75A2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C94CD" w14:textId="77777777" w:rsidR="0010625C" w:rsidRPr="00DE2CF2" w:rsidRDefault="0010625C" w:rsidP="001062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DE2CF2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6</w:t>
            </w:r>
          </w:p>
        </w:tc>
      </w:tr>
      <w:tr w:rsidR="0010625C" w:rsidRPr="008B3145" w14:paraId="725FA8FF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844C4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2D777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sz w:val="20"/>
                <w:szCs w:val="20"/>
              </w:rPr>
              <w:t>1.Цели ценообразования.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0B5EA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4253F1D6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33A6B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4F768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sz w:val="20"/>
                <w:szCs w:val="20"/>
              </w:rPr>
              <w:t>2.Классификация подходов к ценообразованию. Процедура назначения цены.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43723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7CDBD394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17A75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39A92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sz w:val="20"/>
                <w:szCs w:val="20"/>
              </w:rPr>
              <w:t>3.Соотношение цена / качество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D9221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275F489F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0C709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057E5" w14:textId="77777777" w:rsidR="0010625C" w:rsidRPr="00DE2CF2" w:rsidRDefault="0010625C" w:rsidP="0010625C">
            <w:pPr>
              <w:tabs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sz w:val="20"/>
                <w:szCs w:val="20"/>
              </w:rPr>
              <w:t xml:space="preserve">4.Основные стратегии ценообразования, условия их применения.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8CBCD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6FFB4A34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1CABD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B795E" w14:textId="77777777" w:rsidR="0010625C" w:rsidRPr="00DE2CF2" w:rsidRDefault="0010625C" w:rsidP="0010625C">
            <w:pPr>
              <w:tabs>
                <w:tab w:val="left" w:pos="15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sz w:val="20"/>
                <w:szCs w:val="20"/>
              </w:rPr>
              <w:t xml:space="preserve">5.Реакции предприятия на изменение цен конкурентов.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BFAA4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64DD1AF8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AAAEC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BE74B" w14:textId="77777777" w:rsidR="0010625C" w:rsidRPr="00DE2CF2" w:rsidRDefault="0010625C" w:rsidP="0010625C">
            <w:pPr>
              <w:tabs>
                <w:tab w:val="left" w:pos="15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sz w:val="20"/>
                <w:szCs w:val="20"/>
              </w:rPr>
              <w:t xml:space="preserve">6.Составление прейскуранта на услуги парикмахерских.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4EDA0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077A021F" w14:textId="77777777" w:rsidTr="0010625C">
        <w:trPr>
          <w:trHeight w:val="20"/>
        </w:trPr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8213" w14:textId="77777777" w:rsidR="0010625C" w:rsidRPr="008B3145" w:rsidRDefault="0010625C" w:rsidP="00106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4040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Тематика практических занятий и лабораторных работ</w:t>
            </w:r>
          </w:p>
          <w:p w14:paraId="75D1D7AA" w14:textId="77777777" w:rsidR="00DE2CF2" w:rsidRPr="00DE2CF2" w:rsidRDefault="00DE2CF2" w:rsidP="001062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sz w:val="20"/>
                <w:szCs w:val="20"/>
              </w:rPr>
              <w:t xml:space="preserve">Процедура назначения цены </w:t>
            </w:r>
          </w:p>
          <w:p w14:paraId="0D2E677E" w14:textId="646AF1F9" w:rsidR="00DE2CF2" w:rsidRPr="00DE2CF2" w:rsidRDefault="00DE2CF2" w:rsidP="001062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sz w:val="20"/>
                <w:szCs w:val="20"/>
              </w:rPr>
              <w:t>Основные стратегии ценообразования, условия их применения</w:t>
            </w:r>
          </w:p>
          <w:p w14:paraId="3E6ACE8C" w14:textId="0E4B786A" w:rsidR="00DE2CF2" w:rsidRPr="00DE2CF2" w:rsidRDefault="00DE2CF2" w:rsidP="00DE2CF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sz w:val="20"/>
                <w:szCs w:val="20"/>
              </w:rPr>
              <w:t>Составление прейскуранта на услуги парикмахерских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29AD1" w14:textId="77777777" w:rsidR="0010625C" w:rsidRPr="00DE2CF2" w:rsidRDefault="0010625C" w:rsidP="001062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DE2CF2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6</w:t>
            </w:r>
          </w:p>
        </w:tc>
      </w:tr>
      <w:tr w:rsidR="0010625C" w:rsidRPr="008B3145" w14:paraId="3DD82A10" w14:textId="77777777" w:rsidTr="0010625C">
        <w:trPr>
          <w:trHeight w:val="20"/>
        </w:trPr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0998" w14:textId="77777777" w:rsidR="0010625C" w:rsidRPr="008B3145" w:rsidRDefault="0010625C" w:rsidP="00106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2.5. </w:t>
            </w:r>
          </w:p>
          <w:p w14:paraId="726CFE1B" w14:textId="77777777" w:rsidR="0010625C" w:rsidRPr="008B3145" w:rsidRDefault="0010625C" w:rsidP="00106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Маркетинговые коммуникации</w:t>
            </w:r>
          </w:p>
          <w:p w14:paraId="5A5D559B" w14:textId="77777777" w:rsidR="0010625C" w:rsidRPr="008B3145" w:rsidRDefault="0010625C" w:rsidP="00106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49AA08A1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9E2DB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0A148" w14:textId="77777777" w:rsidR="0010625C" w:rsidRPr="00DE2CF2" w:rsidRDefault="0010625C" w:rsidP="001062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DE2CF2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6</w:t>
            </w:r>
          </w:p>
        </w:tc>
      </w:tr>
      <w:tr w:rsidR="0010625C" w:rsidRPr="008B3145" w14:paraId="3C73A388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278A9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BC4DC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bCs/>
                <w:sz w:val="20"/>
                <w:szCs w:val="20"/>
              </w:rPr>
              <w:t>1.Комплекс маркетинговых коммуникаций (реклама, паблик-рилейшнз, ярмарки и выставки, личные продажи, стимулирование сбыта.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C011E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0C5E4A56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564C2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743D6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bCs/>
                <w:sz w:val="20"/>
                <w:szCs w:val="20"/>
              </w:rPr>
              <w:t>2.Реклама (товарная, корпоративная, социальная, институциональная, политическая).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24F04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05AE676B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7EB7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7F22B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bCs/>
                <w:sz w:val="20"/>
                <w:szCs w:val="20"/>
              </w:rPr>
              <w:t>3.Принципы и методы рекламной деятельности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24498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512EE659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23271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5BFDD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bCs/>
                <w:sz w:val="20"/>
                <w:szCs w:val="20"/>
              </w:rPr>
              <w:t>4.Основные задачи рекламы. Виды, цели и средства рекламы.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E5E93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4C91D753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7BFF9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C6C8D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bCs/>
                <w:sz w:val="20"/>
                <w:szCs w:val="20"/>
              </w:rPr>
              <w:t>5.Виды деятельности по формированию общественного мнения. Отношения со СМИ.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D46CB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69FA912B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E757B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D997E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bCs/>
                <w:sz w:val="20"/>
                <w:szCs w:val="20"/>
              </w:rPr>
              <w:t>6.Стимулирование сбыта и продаж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65E40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03717354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0093E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F7B92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sz w:val="20"/>
                <w:szCs w:val="20"/>
              </w:rPr>
              <w:t>7.формы и стили коммуникации с клиентами различных культур, возрастов, ожиданий и предпочтений;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46708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4F7347EF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213B1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A2D49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sz w:val="20"/>
                <w:szCs w:val="20"/>
              </w:rPr>
              <w:t>8.Продвижение профессиональных услуг и товаров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84E5D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045B6D0D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B894C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EEA8C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sz w:val="20"/>
                <w:szCs w:val="20"/>
              </w:rPr>
              <w:t>9.Применение стандартов обслуживания;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8D0B4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650B4434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32F2A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534E0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bCs/>
                <w:sz w:val="20"/>
                <w:szCs w:val="20"/>
              </w:rPr>
              <w:t>10.Типовые стратегии стимулирования сбыта.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4E51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634A8C0B" w14:textId="77777777" w:rsidTr="0010625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4635E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4FD3D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bCs/>
                <w:sz w:val="20"/>
                <w:szCs w:val="20"/>
              </w:rPr>
              <w:t>11.Управление процессом продаж.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4032C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10625C" w:rsidRPr="008B3145" w14:paraId="161F14D4" w14:textId="77777777" w:rsidTr="0010625C">
        <w:trPr>
          <w:trHeight w:val="20"/>
        </w:trPr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72C3" w14:textId="77777777" w:rsidR="0010625C" w:rsidRPr="008B3145" w:rsidRDefault="0010625C" w:rsidP="0010625C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2785" w14:textId="77777777" w:rsidR="0010625C" w:rsidRPr="00DE2CF2" w:rsidRDefault="0010625C" w:rsidP="0010625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Тематика практических занятий и лабораторных работ</w:t>
            </w:r>
          </w:p>
          <w:p w14:paraId="1F25874D" w14:textId="77777777" w:rsidR="00DE2CF2" w:rsidRPr="00DE2CF2" w:rsidRDefault="00DE2CF2" w:rsidP="0010625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bCs/>
                <w:sz w:val="20"/>
                <w:szCs w:val="20"/>
              </w:rPr>
              <w:t>Принципы и методы рекламной деятельности</w:t>
            </w:r>
          </w:p>
          <w:p w14:paraId="161638C9" w14:textId="77777777" w:rsidR="00DE2CF2" w:rsidRPr="00DE2CF2" w:rsidRDefault="00DE2CF2" w:rsidP="0010625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sz w:val="20"/>
                <w:szCs w:val="20"/>
              </w:rPr>
              <w:t>Продвижение профессиональных услуг и товаров</w:t>
            </w:r>
          </w:p>
          <w:p w14:paraId="0C9E8AD8" w14:textId="6D8D3A4D" w:rsidR="00DE2CF2" w:rsidRPr="00DE2CF2" w:rsidRDefault="00DE2CF2" w:rsidP="0010625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bCs/>
                <w:sz w:val="20"/>
                <w:szCs w:val="20"/>
              </w:rPr>
              <w:t>Типовые стратегии стимулирования сбыта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13871" w14:textId="77777777" w:rsidR="0010625C" w:rsidRPr="00DE2CF2" w:rsidRDefault="0010625C" w:rsidP="0010625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DE2CF2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6</w:t>
            </w:r>
          </w:p>
        </w:tc>
      </w:tr>
      <w:tr w:rsidR="0010625C" w:rsidRPr="008B3145" w14:paraId="30E046B4" w14:textId="77777777" w:rsidTr="0010625C">
        <w:trPr>
          <w:trHeight w:val="20"/>
        </w:trPr>
        <w:tc>
          <w:tcPr>
            <w:tcW w:w="43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D152" w14:textId="77777777" w:rsidR="0010625C" w:rsidRPr="00DE2CF2" w:rsidRDefault="0010625C" w:rsidP="0010625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 учебная работа при изучении раздела 2.</w:t>
            </w:r>
          </w:p>
          <w:p w14:paraId="53611B7E" w14:textId="52999E87" w:rsidR="0010625C" w:rsidRPr="00DE2CF2" w:rsidRDefault="0010625C" w:rsidP="0010625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sz w:val="20"/>
                <w:szCs w:val="20"/>
              </w:rPr>
              <w:t>Выполнить реферат по теме:</w:t>
            </w:r>
            <w:r w:rsidRPr="00DE2C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DE2CF2">
              <w:rPr>
                <w:rFonts w:ascii="Times New Roman" w:hAnsi="Times New Roman" w:cs="Times New Roman"/>
                <w:sz w:val="20"/>
                <w:szCs w:val="20"/>
              </w:rPr>
              <w:t>Мероприятия целевого маркетинга для индустрии красоты.</w:t>
            </w:r>
          </w:p>
          <w:p w14:paraId="33FEC56E" w14:textId="77777777" w:rsidR="0010625C" w:rsidRPr="00DE2CF2" w:rsidRDefault="0010625C" w:rsidP="00DE2CF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8CBD3" w14:textId="77777777" w:rsidR="0010625C" w:rsidRPr="00DE2CF2" w:rsidRDefault="0010625C" w:rsidP="0010625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DE2CF2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2</w:t>
            </w:r>
          </w:p>
        </w:tc>
      </w:tr>
      <w:tr w:rsidR="0010625C" w:rsidRPr="008B3145" w14:paraId="38465A39" w14:textId="77777777" w:rsidTr="0010625C">
        <w:trPr>
          <w:trHeight w:val="143"/>
        </w:trPr>
        <w:tc>
          <w:tcPr>
            <w:tcW w:w="43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53432" w14:textId="77777777" w:rsidR="0010625C" w:rsidRPr="00DE2CF2" w:rsidRDefault="0010625C" w:rsidP="001062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МДК. 03.03 </w:t>
            </w:r>
            <w:r w:rsidRPr="00DE2CF2">
              <w:rPr>
                <w:rFonts w:ascii="Times New Roman" w:hAnsi="Times New Roman" w:cs="Times New Roman"/>
                <w:b/>
                <w:sz w:val="20"/>
                <w:szCs w:val="20"/>
              </w:rPr>
              <w:t>Стилистика и создание имиджа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01C9D" w14:textId="77777777" w:rsidR="0010625C" w:rsidRPr="00DE2CF2" w:rsidRDefault="0010625C" w:rsidP="001062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2CF2">
              <w:rPr>
                <w:rFonts w:ascii="Times New Roman" w:hAnsi="Times New Roman" w:cs="Times New Roman"/>
                <w:b/>
                <w:sz w:val="20"/>
                <w:szCs w:val="20"/>
              </w:rPr>
              <w:t>162</w:t>
            </w:r>
          </w:p>
        </w:tc>
      </w:tr>
      <w:tr w:rsidR="0010625C" w:rsidRPr="008B3145" w14:paraId="54843AC3" w14:textId="77777777" w:rsidTr="0010625C">
        <w:trPr>
          <w:trHeight w:val="20"/>
        </w:trPr>
        <w:tc>
          <w:tcPr>
            <w:tcW w:w="90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01678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1.1. </w:t>
            </w:r>
          </w:p>
          <w:p w14:paraId="646AEAA9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sz w:val="20"/>
                <w:szCs w:val="20"/>
              </w:rPr>
              <w:t xml:space="preserve">Основы создания имиджа клиента на основе анализа </w:t>
            </w:r>
            <w:r w:rsidRPr="008B3145">
              <w:rPr>
                <w:rFonts w:ascii="Times New Roman" w:hAnsi="Times New Roman"/>
                <w:sz w:val="20"/>
                <w:szCs w:val="20"/>
              </w:rPr>
              <w:lastRenderedPageBreak/>
              <w:t>индивидуальных особенностей и потребностей</w:t>
            </w: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932FA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59C00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E9D85" w14:textId="77777777" w:rsidR="0010625C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  <w:p w14:paraId="2E0DB1FD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0E7A">
              <w:rPr>
                <w:rFonts w:ascii="Times New Roman" w:hAnsi="Times New Roman"/>
                <w:bCs/>
                <w:sz w:val="20"/>
                <w:szCs w:val="20"/>
              </w:rPr>
              <w:t>(4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+</w:t>
            </w:r>
            <w:r w:rsidRPr="00AD0E7A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16)</w:t>
            </w:r>
          </w:p>
          <w:p w14:paraId="5E71F300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556DF770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F3D07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52ED9" w14:textId="77777777" w:rsidR="0010625C" w:rsidRPr="00E36A82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6A82">
              <w:rPr>
                <w:rFonts w:ascii="Times New Roman" w:hAnsi="Times New Roman"/>
                <w:bCs/>
                <w:iCs/>
                <w:sz w:val="20"/>
                <w:szCs w:val="20"/>
              </w:rPr>
              <w:t>Система развития стилей.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33E08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F94D7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4E0213BE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A5CED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BD6BF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>Особенности развития стиля.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57E6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AC55C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7EF41DA2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C3824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87EF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>Особенности развития  моды.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5A0E9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AD040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5C7428BE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1CFC0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BFB5B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>Художественная система моделирования причесок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67640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344D4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4B870639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BF5E9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D345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>Художественная система моделирования стрижек;.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DFFF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22FD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2E5D6F22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68908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C6F5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>Факторы формирования стиля и моды.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70AE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3AE96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6D5092A8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3F7F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C44D" w14:textId="77777777" w:rsidR="0010625C" w:rsidRPr="00E36A82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6A82">
              <w:rPr>
                <w:rFonts w:ascii="Times New Roman" w:hAnsi="Times New Roman"/>
                <w:bCs/>
                <w:iCs/>
                <w:sz w:val="20"/>
                <w:szCs w:val="20"/>
              </w:rPr>
              <w:t>Тенденции моды в стилистике и технологиях парикмахерских услуг, в художественной творческой деятельности;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9DA8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90E26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019121E1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7227A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28E71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>Принципы индивидуальной особенности и потребности потребителя, имиджа клиента;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F6302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63B62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21CEC227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D7135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C822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>Художественная система – выбор типажа, стилевая направленность, одежда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6A966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DA138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714E11D0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B1FB9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14:paraId="23FCAF9C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Художественная система – прическа, макияж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9BE60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94663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7743A416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E4E33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ADB42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A5FEC" w14:textId="77777777" w:rsidR="0010625C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</w:t>
            </w:r>
          </w:p>
          <w:p w14:paraId="37DEBE9F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D0E7A">
              <w:rPr>
                <w:rFonts w:ascii="Times New Roman" w:hAnsi="Times New Roman"/>
                <w:bCs/>
                <w:sz w:val="20"/>
                <w:szCs w:val="20"/>
              </w:rPr>
              <w:t>(6</w:t>
            </w:r>
            <w:r w:rsidRPr="00AD0E7A">
              <w:rPr>
                <w:rFonts w:ascii="Times New Roman" w:hAnsi="Times New Roman"/>
                <w:b/>
                <w:sz w:val="20"/>
                <w:szCs w:val="20"/>
              </w:rPr>
              <w:t>+</w:t>
            </w:r>
            <w:r w:rsidRPr="00AD0E7A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12)</w:t>
            </w:r>
          </w:p>
        </w:tc>
      </w:tr>
      <w:tr w:rsidR="0010625C" w:rsidRPr="008B3145" w14:paraId="7E5809CD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AE762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14:paraId="4C8BA37F" w14:textId="77777777" w:rsidR="0010625C" w:rsidRPr="00E36A82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6A82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Практическая работа № 1.1  Определение принадлежность причесок к историческим эпохам, выполнение их стилизации. (определение принадлежности)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C1395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24564514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CF30A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8479F5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Практическая работа № 1 .2 Определение принадлежность причесок к историческим эпохам, выполнение их стилизации. (выполнение)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7961B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545C34AC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DDBE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DB94D1" w14:textId="77777777" w:rsidR="0010625C" w:rsidRPr="00E36A82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6A82">
              <w:rPr>
                <w:rFonts w:ascii="Times New Roman" w:hAnsi="Times New Roman"/>
                <w:bCs/>
                <w:iCs/>
                <w:sz w:val="20"/>
                <w:szCs w:val="20"/>
              </w:rPr>
              <w:t>Практическая работа №2.1 Разработка причесок различных стилевых направлений ХХ-ХХI в.в. на основе анализа журналов мод.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90B1D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171E222F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D7BDB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656470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>Практическая работа № 2.2. Выполнение причесок различных стилевых направлений ХХ-ХХI в.в. на основе анализа журналов мод.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AFB79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0872538E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214A7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AF319F" w14:textId="77777777" w:rsidR="0010625C" w:rsidRPr="00E36A82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6A82">
              <w:rPr>
                <w:rFonts w:ascii="Times New Roman" w:hAnsi="Times New Roman"/>
                <w:bCs/>
                <w:iCs/>
                <w:sz w:val="20"/>
                <w:szCs w:val="20"/>
              </w:rPr>
              <w:t>Практическая работа № 3 Подбор материалов, анализ современных стилевых и модных направлений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6A6B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201D19DC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C2968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CD44CF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>Практическая работа № 4 Разработка эскизов и схем причесок актуальных модных направлений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A4B8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0F0F42C2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5DFDF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14:paraId="201A2469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>Практическая работа № 5 Разработка эскизов и схем стрижек актуальных модных направлений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3A50A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4BB0237A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0C2F3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14:paraId="01C3C025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>Практическая работа № 6 Разработка концепции имиджа клиента;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EF314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7FB36B97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DEEAA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14:paraId="2BC9C674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>Практическая работа № 7 Создание имиджа клиента на основе анализа индивидуальных особенностей и потребностей;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F09AF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27060C6A" w14:textId="77777777" w:rsidTr="0010625C">
        <w:trPr>
          <w:trHeight w:val="20"/>
        </w:trPr>
        <w:tc>
          <w:tcPr>
            <w:tcW w:w="90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38B26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1.2. </w:t>
            </w:r>
          </w:p>
          <w:p w14:paraId="516DFE0E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sz w:val="20"/>
                <w:szCs w:val="20"/>
              </w:rPr>
              <w:t>Художественные средства и способы создания имиджа клиента</w:t>
            </w: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84358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C3BCB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  <w:p w14:paraId="3D8EB6C2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30311">
              <w:rPr>
                <w:rFonts w:ascii="Times New Roman" w:hAnsi="Times New Roman"/>
                <w:bCs/>
                <w:sz w:val="20"/>
                <w:szCs w:val="20"/>
              </w:rPr>
              <w:t>(0</w:t>
            </w:r>
            <w:r w:rsidRPr="00E30311">
              <w:rPr>
                <w:rFonts w:ascii="Times New Roman" w:hAnsi="Times New Roman"/>
                <w:b/>
                <w:sz w:val="20"/>
                <w:szCs w:val="20"/>
              </w:rPr>
              <w:t>+</w:t>
            </w:r>
            <w:r w:rsidRPr="00E30311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8)</w:t>
            </w:r>
          </w:p>
        </w:tc>
      </w:tr>
      <w:tr w:rsidR="0010625C" w:rsidRPr="008B3145" w14:paraId="2EA0E029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7137A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530869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67CDB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242FCBA7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44F72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28BE5A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i/>
                <w:sz w:val="20"/>
                <w:szCs w:val="20"/>
              </w:rPr>
              <w:t>Составляющие облика.</w:t>
            </w: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Элементы облика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B58F0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1996B055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47EB0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9D088B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 Индивидуальность и уникальность.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D97D5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12D884C1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75A36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4C9F55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Критические точки внешности.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97849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150A6696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999E3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414EAA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>Психология образа.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3A83F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75C99F68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E38F8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C6FEF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F2EF8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</w:tr>
      <w:tr w:rsidR="0010625C" w:rsidRPr="008B3145" w14:paraId="7FB21662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54547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6F8F3C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>Символика цвета. Цвет, характер, настроение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D6AD7E" w14:textId="77777777" w:rsidR="0010625C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  <w:p w14:paraId="66CA7331" w14:textId="77777777" w:rsidR="0010625C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30311">
              <w:rPr>
                <w:rFonts w:ascii="Times New Roman" w:hAnsi="Times New Roman"/>
                <w:bCs/>
                <w:sz w:val="20"/>
                <w:szCs w:val="20"/>
              </w:rPr>
              <w:t>(0</w:t>
            </w:r>
            <w:r w:rsidRPr="00E30311">
              <w:rPr>
                <w:rFonts w:ascii="Times New Roman" w:hAnsi="Times New Roman"/>
                <w:b/>
                <w:sz w:val="20"/>
                <w:szCs w:val="20"/>
              </w:rPr>
              <w:t>+</w:t>
            </w:r>
            <w:r w:rsidRPr="00E30311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14)</w:t>
            </w:r>
          </w:p>
        </w:tc>
      </w:tr>
      <w:tr w:rsidR="0010625C" w:rsidRPr="008B3145" w14:paraId="77E18FD7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A9E8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6B0104F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>Цветовые типажи.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E7740" w14:textId="77777777" w:rsidR="0010625C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2D984E42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10C9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88B53B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>Психология цвета, его влияние на образ.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9D537B" w14:textId="77777777" w:rsidR="0010625C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7370BD42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EF2C6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B463A1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>Стилевая символика цвета в моде, прическе, макияже, одежде.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5EFF30" w14:textId="77777777" w:rsidR="0010625C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54063D3E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99199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F387E7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>Модная символика цвета в моде, прическе, макияже, одежде.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18348" w14:textId="77777777" w:rsidR="0010625C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49604EF3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8566F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C88ACF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>Понятие стиля и имиджа человека. Основные составляющие имиджа.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8200AA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4646F4BB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1AE47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477FC8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>Система построения стиля и имиджа по профессии.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FDF904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67E84135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78174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DF89D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75EBA" w14:textId="77777777" w:rsidR="0010625C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  <w:p w14:paraId="0AD9C82F" w14:textId="77777777" w:rsidR="0010625C" w:rsidRPr="00E30311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30311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E30311">
              <w:rPr>
                <w:rFonts w:ascii="Times New Roman" w:hAnsi="Times New Roman"/>
                <w:b/>
                <w:sz w:val="20"/>
                <w:szCs w:val="20"/>
              </w:rPr>
              <w:t>+</w:t>
            </w:r>
            <w:r w:rsidRPr="00E30311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0</w:t>
            </w:r>
            <w:r w:rsidRPr="00E30311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)</w:t>
            </w:r>
          </w:p>
          <w:p w14:paraId="5FE178E8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730B799D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81CB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F22609" w14:textId="77777777" w:rsidR="0010625C" w:rsidRPr="000338DE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38DE">
              <w:rPr>
                <w:rFonts w:ascii="Times New Roman" w:hAnsi="Times New Roman"/>
                <w:bCs/>
                <w:iCs/>
                <w:sz w:val="20"/>
                <w:szCs w:val="20"/>
              </w:rPr>
              <w:t>Практическая работа №. 8 Подбор форм причесок  с учетом индивидуальных особенностей клиента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9E037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38C7A3EE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81DC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939848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>Практическая работа №. 9 Подбор форм стрижек, с учетом индивидуальных особенностей клиента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5E74E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5AC959E4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C065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29C1DA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Практическая работа №. 10 Определение цветового решения внешнего облика.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E95E5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4B83FC3C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A68A6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14:paraId="4DDDACED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Практическая работа № 11 Подбор цвета и выполнение на модели.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FED6B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7180EBF0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065E3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14:paraId="70017201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Практическая работа № 12 Выбор стиля и типа имиджа для конкретного человека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F8794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32990809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858B6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14:paraId="61A03F11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>Практическая работа №13 Графическое подтверждение выбора имиджа.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0603E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2A565545" w14:textId="77777777" w:rsidTr="0010625C">
        <w:trPr>
          <w:trHeight w:val="20"/>
        </w:trPr>
        <w:tc>
          <w:tcPr>
            <w:tcW w:w="90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60F1F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sz w:val="20"/>
                <w:szCs w:val="20"/>
              </w:rPr>
              <w:t xml:space="preserve">Тема 1.3. </w:t>
            </w:r>
            <w:r w:rsidRPr="008B3145">
              <w:rPr>
                <w:rFonts w:ascii="Times New Roman" w:hAnsi="Times New Roman"/>
                <w:sz w:val="20"/>
                <w:szCs w:val="20"/>
              </w:rPr>
              <w:t>Художественные средства и способы построения причесок и стрижек с учетом облика человека</w:t>
            </w: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EE789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55359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6EB82B5" w14:textId="77777777" w:rsidR="0010625C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  <w:p w14:paraId="04021986" w14:textId="77777777" w:rsidR="0010625C" w:rsidRPr="00E30311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30311">
              <w:rPr>
                <w:rFonts w:ascii="Times New Roman" w:hAnsi="Times New Roman"/>
                <w:sz w:val="20"/>
                <w:szCs w:val="20"/>
              </w:rPr>
              <w:t>(2</w:t>
            </w:r>
            <w:r w:rsidRPr="00E30311">
              <w:rPr>
                <w:rFonts w:ascii="Times New Roman" w:hAnsi="Times New Roman"/>
                <w:b/>
                <w:sz w:val="20"/>
                <w:szCs w:val="20"/>
              </w:rPr>
              <w:t>+</w:t>
            </w:r>
            <w:r w:rsidRPr="00E30311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8</w:t>
            </w:r>
            <w:r w:rsidRPr="00E30311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)</w:t>
            </w:r>
          </w:p>
          <w:p w14:paraId="5F99CCE5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77B85C56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1F701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3DD162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iCs/>
                <w:sz w:val="20"/>
                <w:szCs w:val="20"/>
              </w:rPr>
              <w:t>Соответствие прически внешнему облику, стилю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6548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0A8C5803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3FB5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87F553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>Соответствие стрижки внешнему облику, стилю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B1A49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1071090B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9175F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A27EC3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>Соответствие прически моде, назначению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5E437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2AFABD41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B699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8DEFFD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>Соответствие стрижки моде, назначению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7FAD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5EA00592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434C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91AEE6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>Художественные средства построения.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F83CB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509C8E67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29193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77E95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>Композиция.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FED39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51776C18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F86F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BA8D31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>Технологические средства моделирования.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78CF6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34598939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AAD6E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5C5790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>Роль прически и макияжа в создании имиджа.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7F9DD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4872619A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225F2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6B7BE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Художественная система – выбор типажа, стилевая направленность, одежда,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3AD0B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64AF5DA7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72C48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0AB01A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>Художественная система – прическа, макияж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2CF81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6E6510B9" w14:textId="77777777" w:rsidTr="0010625C">
        <w:trPr>
          <w:trHeight w:val="112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8CF0C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BD11C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1D92B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7722C7E4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F7BB3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4A7C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Практическая работа №. 14 Выполнение  повседневных причесок 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2B4354" w14:textId="77777777" w:rsidR="0010625C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  <w:p w14:paraId="5AC29D8B" w14:textId="77777777" w:rsidR="0010625C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30311">
              <w:rPr>
                <w:rFonts w:ascii="Times New Roman" w:hAnsi="Times New Roman"/>
                <w:sz w:val="20"/>
                <w:szCs w:val="20"/>
              </w:rPr>
              <w:t>(4</w:t>
            </w:r>
            <w:r w:rsidRPr="00E30311">
              <w:rPr>
                <w:rFonts w:ascii="Times New Roman" w:hAnsi="Times New Roman"/>
                <w:b/>
                <w:sz w:val="20"/>
                <w:szCs w:val="20"/>
              </w:rPr>
              <w:t>+</w:t>
            </w:r>
            <w:r w:rsidRPr="00E30311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6)</w:t>
            </w:r>
          </w:p>
        </w:tc>
      </w:tr>
      <w:tr w:rsidR="0010625C" w:rsidRPr="008B3145" w14:paraId="284FEC59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7356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674F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Практическая работа №.15  Выполнение  повседневных нарядных причесок </w:t>
            </w:r>
          </w:p>
        </w:tc>
        <w:tc>
          <w:tcPr>
            <w:tcW w:w="6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DC1CF6" w14:textId="77777777" w:rsidR="0010625C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4FBDC2FC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AEA27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8927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Cs/>
                <w:sz w:val="20"/>
                <w:szCs w:val="20"/>
              </w:rPr>
              <w:t>Практическая работа №.16  Выполнение  повседневных нарядных причесок с учетом имиджа клиента</w:t>
            </w:r>
          </w:p>
        </w:tc>
        <w:tc>
          <w:tcPr>
            <w:tcW w:w="6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4B4C5F" w14:textId="77777777" w:rsidR="0010625C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34AFE43E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E1BA8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7DB43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/>
                <w:sz w:val="20"/>
                <w:szCs w:val="20"/>
              </w:rPr>
              <w:t>Практическая работа №. 17 Выполнение причесок зрелищного назначения (свадебные)</w:t>
            </w:r>
          </w:p>
        </w:tc>
        <w:tc>
          <w:tcPr>
            <w:tcW w:w="6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939460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37EED4E2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3EF4B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90091C" w14:textId="77777777" w:rsidR="0010625C" w:rsidRPr="00CC0744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CC0744">
              <w:rPr>
                <w:rFonts w:ascii="Times New Roman" w:hAnsi="Times New Roman"/>
                <w:bCs/>
                <w:iCs/>
                <w:sz w:val="20"/>
                <w:szCs w:val="20"/>
              </w:rPr>
              <w:t>Практическая работа №.18  Выполнение причесок зрелищного назначения (подиумные)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A2A20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12E955C6" w14:textId="77777777" w:rsidTr="0010625C">
        <w:trPr>
          <w:trHeight w:val="20"/>
        </w:trPr>
        <w:tc>
          <w:tcPr>
            <w:tcW w:w="90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B1F9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1.4. </w:t>
            </w:r>
          </w:p>
          <w:p w14:paraId="51DD8F6C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sz w:val="20"/>
                <w:szCs w:val="20"/>
              </w:rPr>
              <w:t>Особенности конкурсных и подиумных работ в сфере парикмахерского искусства</w:t>
            </w:r>
          </w:p>
          <w:p w14:paraId="3BD406A4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F8457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4D15F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12C90" w14:textId="77777777" w:rsidR="0010625C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  <w:p w14:paraId="3D475E50" w14:textId="77777777" w:rsidR="0010625C" w:rsidRPr="00E30311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30311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E30311">
              <w:rPr>
                <w:rFonts w:ascii="Times New Roman" w:hAnsi="Times New Roman"/>
                <w:b/>
                <w:sz w:val="20"/>
                <w:szCs w:val="20"/>
              </w:rPr>
              <w:t>+</w:t>
            </w:r>
            <w:r w:rsidRPr="00E30311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2</w:t>
            </w:r>
            <w:r w:rsidRPr="00E30311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)</w:t>
            </w:r>
          </w:p>
          <w:p w14:paraId="75FA0045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7002091F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C4667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9D1B" w14:textId="77777777" w:rsidR="0010625C" w:rsidRPr="00626AC4" w:rsidRDefault="0010625C" w:rsidP="0010625C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626AC4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Значение художественного образа в развитии парикмахерского искусства; 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FDC8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CCDDA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5DEC950F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DDE1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BEB4" w14:textId="77777777" w:rsidR="0010625C" w:rsidRPr="00CC0744" w:rsidRDefault="0010625C" w:rsidP="0010625C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CC0744">
              <w:rPr>
                <w:rFonts w:ascii="Times New Roman" w:hAnsi="Times New Roman"/>
                <w:i/>
                <w:iCs/>
                <w:sz w:val="20"/>
                <w:szCs w:val="20"/>
              </w:rPr>
              <w:t>Особенности создания коллекции,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E18C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98FC0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5BD72EB5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F5842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C6D3" w14:textId="77777777" w:rsidR="0010625C" w:rsidRPr="00CC0744" w:rsidRDefault="0010625C" w:rsidP="0010625C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CC0744">
              <w:rPr>
                <w:rFonts w:ascii="Times New Roman" w:hAnsi="Times New Roman"/>
                <w:i/>
                <w:iCs/>
                <w:sz w:val="20"/>
                <w:szCs w:val="20"/>
              </w:rPr>
              <w:t>Особенности создания подиумных работ;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673D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E8028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7A17390B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CE16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1741" w14:textId="77777777" w:rsidR="0010625C" w:rsidRPr="00CC0744" w:rsidRDefault="0010625C" w:rsidP="0010625C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CC0744">
              <w:rPr>
                <w:rFonts w:ascii="Times New Roman" w:hAnsi="Times New Roman"/>
                <w:i/>
                <w:iCs/>
                <w:sz w:val="20"/>
                <w:szCs w:val="20"/>
              </w:rPr>
              <w:t>Особенности создания конкурсных работ;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FCB7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DEC17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010ED1DE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6397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76CB" w14:textId="77777777" w:rsidR="0010625C" w:rsidRPr="00CC0744" w:rsidRDefault="0010625C" w:rsidP="0010625C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CC0744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Общие принципы разработки коллекции причесок;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028B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55C33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1AC4FDCE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5F41C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B470" w14:textId="77777777" w:rsidR="0010625C" w:rsidRPr="00CC0744" w:rsidRDefault="0010625C" w:rsidP="0010625C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CC0744">
              <w:rPr>
                <w:rFonts w:ascii="Times New Roman" w:hAnsi="Times New Roman"/>
                <w:i/>
                <w:iCs/>
                <w:sz w:val="20"/>
                <w:szCs w:val="20"/>
              </w:rPr>
              <w:t>Виды аспекты конкурсных и подиумных работ в сфере парикмахерского искусства;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0D8A2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399ED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592502A0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9801C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7576" w14:textId="77777777" w:rsidR="0010625C" w:rsidRPr="00626AC4" w:rsidRDefault="0010625C" w:rsidP="0010625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26AC4">
              <w:rPr>
                <w:rFonts w:ascii="Times New Roman" w:hAnsi="Times New Roman"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E7B1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73124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</w:tr>
      <w:tr w:rsidR="0010625C" w:rsidRPr="008B3145" w14:paraId="5C30C196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29813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1CF2" w14:textId="77777777" w:rsidR="0010625C" w:rsidRPr="00CC0744" w:rsidRDefault="0010625C" w:rsidP="0010625C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CC0744">
              <w:rPr>
                <w:rFonts w:ascii="Times New Roman" w:hAnsi="Times New Roman"/>
                <w:i/>
                <w:iCs/>
                <w:sz w:val="20"/>
                <w:szCs w:val="20"/>
              </w:rPr>
              <w:t>Технологические аспекты конкурсных и подиумных работ в сфере парикмахерского искусства;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0361F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924AC" w14:textId="77777777" w:rsidR="0010625C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  <w:p w14:paraId="3AE0930E" w14:textId="77777777" w:rsidR="0010625C" w:rsidRPr="00626AC4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26AC4">
              <w:rPr>
                <w:rFonts w:ascii="Times New Roman" w:hAnsi="Times New Roman"/>
                <w:b/>
                <w:sz w:val="20"/>
                <w:szCs w:val="20"/>
              </w:rPr>
              <w:t>(0+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Pr="00626AC4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)</w:t>
            </w:r>
          </w:p>
          <w:p w14:paraId="54765F3E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4B54AB6E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F7F31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63A1" w14:textId="77777777" w:rsidR="0010625C" w:rsidRPr="00CC0744" w:rsidRDefault="0010625C" w:rsidP="0010625C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CC0744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Разработка эскизов, схем,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DCF62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9CFC5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16472A0A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18643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87004" w14:textId="77777777" w:rsidR="0010625C" w:rsidRPr="00CC0744" w:rsidRDefault="0010625C" w:rsidP="0010625C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CC0744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Разработка эскизов, схем, обоснование технологии.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DFB5B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0AADA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1B151900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487FE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1E440" w14:textId="77777777" w:rsidR="0010625C" w:rsidRPr="008B3145" w:rsidRDefault="0010625C" w:rsidP="0010625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>Тематика практических занятий и лабораторных работ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E684D" w14:textId="77777777" w:rsidR="0010625C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  <w:p w14:paraId="36945852" w14:textId="77777777" w:rsidR="0010625C" w:rsidRPr="00E30311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30311">
              <w:rPr>
                <w:rFonts w:ascii="Times New Roman" w:hAnsi="Times New Roman"/>
                <w:sz w:val="20"/>
                <w:szCs w:val="20"/>
              </w:rPr>
              <w:t>(4</w:t>
            </w:r>
            <w:r w:rsidRPr="00E30311">
              <w:rPr>
                <w:rFonts w:ascii="Times New Roman" w:hAnsi="Times New Roman"/>
                <w:b/>
                <w:sz w:val="20"/>
                <w:szCs w:val="20"/>
              </w:rPr>
              <w:t>+</w:t>
            </w:r>
            <w:r w:rsidRPr="00E30311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16)</w:t>
            </w:r>
          </w:p>
          <w:p w14:paraId="740D0F7D" w14:textId="77777777" w:rsidR="0010625C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418161D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6B10F1F2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CCCE6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5A5C" w14:textId="77777777" w:rsidR="0010625C" w:rsidRPr="007A0AF1" w:rsidRDefault="0010625C" w:rsidP="001062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7A0AF1">
              <w:rPr>
                <w:rFonts w:ascii="Times New Roman" w:eastAsia="Calibri" w:hAnsi="Times New Roman"/>
              </w:rPr>
              <w:t>Практическая работа № 19 Разработка конкурсных причесок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6E36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73E3F3A8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EB313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9195" w14:textId="77777777" w:rsidR="0010625C" w:rsidRPr="007A0AF1" w:rsidRDefault="0010625C" w:rsidP="001062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7A0AF1">
              <w:rPr>
                <w:rFonts w:ascii="Times New Roman" w:hAnsi="Times New Roman"/>
                <w:bCs/>
              </w:rPr>
              <w:t xml:space="preserve">Практическая работа № 20 </w:t>
            </w:r>
            <w:r w:rsidRPr="007A0AF1">
              <w:rPr>
                <w:rFonts w:ascii="Times New Roman" w:eastAsia="Calibri" w:hAnsi="Times New Roman"/>
              </w:rPr>
              <w:t>выполнение конкурсных причесок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5C504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729B3902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75FA2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EC7709" w14:textId="77777777" w:rsidR="0010625C" w:rsidRPr="007A0AF1" w:rsidRDefault="0010625C" w:rsidP="001062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iCs/>
              </w:rPr>
            </w:pPr>
            <w:r w:rsidRPr="007A0AF1">
              <w:rPr>
                <w:rFonts w:ascii="Times New Roman" w:hAnsi="Times New Roman"/>
                <w:bCs/>
                <w:i/>
                <w:iCs/>
              </w:rPr>
              <w:t xml:space="preserve">Практическая работа № 21 </w:t>
            </w:r>
            <w:r w:rsidRPr="007A0AF1">
              <w:rPr>
                <w:rFonts w:ascii="Times New Roman" w:eastAsia="Calibri" w:hAnsi="Times New Roman"/>
                <w:i/>
                <w:iCs/>
              </w:rPr>
              <w:t xml:space="preserve">Разработка подиумных работ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5C0C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18273292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6FD48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8FA13B" w14:textId="77777777" w:rsidR="0010625C" w:rsidRPr="007A0AF1" w:rsidRDefault="0010625C" w:rsidP="001062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iCs/>
              </w:rPr>
            </w:pPr>
            <w:r w:rsidRPr="007A0AF1">
              <w:rPr>
                <w:rFonts w:ascii="Times New Roman" w:eastAsia="Calibri" w:hAnsi="Times New Roman"/>
                <w:i/>
                <w:iCs/>
              </w:rPr>
              <w:t xml:space="preserve"> </w:t>
            </w:r>
            <w:r w:rsidRPr="007A0AF1">
              <w:rPr>
                <w:rFonts w:ascii="Times New Roman" w:hAnsi="Times New Roman"/>
                <w:bCs/>
                <w:i/>
                <w:iCs/>
              </w:rPr>
              <w:t xml:space="preserve">Практическая работа № 22 </w:t>
            </w:r>
            <w:r w:rsidRPr="007A0AF1">
              <w:rPr>
                <w:rFonts w:ascii="Times New Roman" w:eastAsia="Calibri" w:hAnsi="Times New Roman"/>
                <w:i/>
                <w:iCs/>
              </w:rPr>
              <w:t>выполнение подиумных работ в сфере парикмахерского искусства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90164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6BC4A6D9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BCB54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442982" w14:textId="77777777" w:rsidR="0010625C" w:rsidRPr="007A0AF1" w:rsidRDefault="0010625C" w:rsidP="001062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iCs/>
              </w:rPr>
            </w:pPr>
            <w:r w:rsidRPr="007A0AF1">
              <w:rPr>
                <w:rFonts w:ascii="Times New Roman" w:hAnsi="Times New Roman"/>
                <w:bCs/>
                <w:i/>
                <w:iCs/>
              </w:rPr>
              <w:t xml:space="preserve">Практическая работа № 23 </w:t>
            </w:r>
            <w:r w:rsidRPr="007A0AF1">
              <w:rPr>
                <w:rFonts w:ascii="Times New Roman" w:eastAsia="Calibri" w:hAnsi="Times New Roman"/>
                <w:i/>
                <w:iCs/>
              </w:rPr>
              <w:t>Разработка концепции художественных образов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51D2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4A79BFBC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1D08F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14:paraId="61EAF65B" w14:textId="77777777" w:rsidR="0010625C" w:rsidRPr="007A0AF1" w:rsidRDefault="0010625C" w:rsidP="001062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iCs/>
              </w:rPr>
            </w:pPr>
            <w:r w:rsidRPr="007A0AF1">
              <w:rPr>
                <w:rFonts w:ascii="Times New Roman" w:hAnsi="Times New Roman"/>
                <w:bCs/>
                <w:i/>
                <w:iCs/>
              </w:rPr>
              <w:t xml:space="preserve">Практическая работа № 24 </w:t>
            </w:r>
            <w:r w:rsidRPr="007A0AF1">
              <w:rPr>
                <w:rFonts w:ascii="Times New Roman" w:eastAsia="Calibri" w:hAnsi="Times New Roman"/>
                <w:i/>
                <w:iCs/>
              </w:rPr>
              <w:t xml:space="preserve">Выполнение  работы на основе разработанной концепции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9FD5E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1080BCFA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D7F2A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14:paraId="6FC44F5D" w14:textId="77777777" w:rsidR="0010625C" w:rsidRPr="007A0AF1" w:rsidRDefault="0010625C" w:rsidP="001062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iCs/>
              </w:rPr>
            </w:pPr>
            <w:r w:rsidRPr="007A0AF1">
              <w:rPr>
                <w:rFonts w:ascii="Times New Roman" w:hAnsi="Times New Roman"/>
                <w:bCs/>
                <w:i/>
                <w:iCs/>
              </w:rPr>
              <w:t xml:space="preserve">Практическая работа № 25 </w:t>
            </w:r>
            <w:r w:rsidRPr="007A0AF1">
              <w:rPr>
                <w:rFonts w:ascii="Times New Roman" w:eastAsia="Calibri" w:hAnsi="Times New Roman"/>
                <w:i/>
                <w:iCs/>
              </w:rPr>
              <w:t>Выполнение  работы на основе анализа индивидуальных особенностей и потребностей клиента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58C35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1B0D090A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E6FA1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14:paraId="316D3ECB" w14:textId="77777777" w:rsidR="0010625C" w:rsidRPr="007A0AF1" w:rsidRDefault="0010625C" w:rsidP="001062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iCs/>
              </w:rPr>
            </w:pPr>
            <w:r w:rsidRPr="007A0AF1">
              <w:rPr>
                <w:rFonts w:ascii="Times New Roman" w:hAnsi="Times New Roman"/>
                <w:bCs/>
                <w:i/>
                <w:iCs/>
              </w:rPr>
              <w:t xml:space="preserve">Практическая работа № 26 </w:t>
            </w:r>
            <w:r w:rsidRPr="007A0AF1">
              <w:rPr>
                <w:rFonts w:ascii="Times New Roman" w:eastAsia="Calibri" w:hAnsi="Times New Roman"/>
                <w:i/>
                <w:iCs/>
              </w:rPr>
              <w:t>Выполнение  работы на основе разработанной концепции и на основе анализа индивидуальных особенностей и потребностей клиента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EBA47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253E377C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096E7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14:paraId="234A06B1" w14:textId="77777777" w:rsidR="0010625C" w:rsidRPr="007A0AF1" w:rsidRDefault="0010625C" w:rsidP="001062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iCs/>
              </w:rPr>
            </w:pPr>
            <w:r w:rsidRPr="007A0AF1">
              <w:rPr>
                <w:rFonts w:ascii="Times New Roman" w:hAnsi="Times New Roman"/>
                <w:bCs/>
                <w:i/>
                <w:iCs/>
              </w:rPr>
              <w:t xml:space="preserve">Практическая работа № 27 </w:t>
            </w:r>
            <w:r w:rsidRPr="007A0AF1">
              <w:rPr>
                <w:rFonts w:ascii="Times New Roman" w:eastAsia="Calibri" w:hAnsi="Times New Roman"/>
                <w:i/>
                <w:iCs/>
              </w:rPr>
              <w:t>Разработка художественного образа на основании заказа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87EB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23D54B1A" w14:textId="77777777" w:rsidTr="0010625C">
        <w:trPr>
          <w:trHeight w:val="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36636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14:paraId="54D52179" w14:textId="77777777" w:rsidR="0010625C" w:rsidRPr="007A0AF1" w:rsidRDefault="0010625C" w:rsidP="001062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iCs/>
              </w:rPr>
            </w:pPr>
            <w:r w:rsidRPr="007A0AF1">
              <w:rPr>
                <w:rFonts w:ascii="Times New Roman" w:hAnsi="Times New Roman"/>
                <w:bCs/>
                <w:i/>
                <w:iCs/>
              </w:rPr>
              <w:t xml:space="preserve">Практическая работа №28 </w:t>
            </w:r>
            <w:r w:rsidRPr="007A0AF1">
              <w:rPr>
                <w:rFonts w:ascii="Times New Roman" w:eastAsia="Calibri" w:hAnsi="Times New Roman"/>
                <w:i/>
                <w:iCs/>
              </w:rPr>
              <w:t>выполнение художественного образа на основании заказа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20277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1F8AE818" w14:textId="77777777" w:rsidTr="0010625C">
        <w:trPr>
          <w:trHeight w:val="20"/>
        </w:trPr>
        <w:tc>
          <w:tcPr>
            <w:tcW w:w="43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EDCF1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>Самостоятельная учебная работа при изучении раздела 3</w:t>
            </w:r>
          </w:p>
          <w:p w14:paraId="775EE1BD" w14:textId="77777777" w:rsidR="0010625C" w:rsidRPr="001C0D89" w:rsidRDefault="0010625C" w:rsidP="0010625C">
            <w:pPr>
              <w:pStyle w:val="aff1"/>
              <w:rPr>
                <w:i/>
                <w:iCs/>
                <w:sz w:val="20"/>
                <w:szCs w:val="20"/>
              </w:rPr>
            </w:pPr>
            <w:r w:rsidRPr="001C0D89">
              <w:rPr>
                <w:i/>
                <w:iCs/>
                <w:sz w:val="20"/>
                <w:szCs w:val="20"/>
              </w:rPr>
              <w:t xml:space="preserve"> Работа с информационными материалами по подбору причесок и стрижек.</w:t>
            </w:r>
          </w:p>
          <w:p w14:paraId="0E0707D9" w14:textId="77777777" w:rsidR="0010625C" w:rsidRPr="008B3145" w:rsidRDefault="0010625C" w:rsidP="0010625C">
            <w:pPr>
              <w:pStyle w:val="aff1"/>
              <w:rPr>
                <w:sz w:val="20"/>
                <w:szCs w:val="20"/>
              </w:rPr>
            </w:pPr>
            <w:r w:rsidRPr="001C0D89">
              <w:rPr>
                <w:i/>
                <w:iCs/>
                <w:sz w:val="20"/>
                <w:szCs w:val="20"/>
              </w:rPr>
              <w:t xml:space="preserve"> Подбор материалов и графическое моделирование причесок различного назначения (портфолио в рисунках, фотографиях, схемах)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4D0CC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10625C" w:rsidRPr="008B3145" w14:paraId="0D33094A" w14:textId="77777777" w:rsidTr="0010625C">
        <w:trPr>
          <w:trHeight w:val="20"/>
        </w:trPr>
        <w:tc>
          <w:tcPr>
            <w:tcW w:w="43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6AD39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Курсовой проект (работа) </w:t>
            </w:r>
          </w:p>
          <w:p w14:paraId="486028A4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>Тематика курсовых проектов (работ):</w:t>
            </w:r>
          </w:p>
          <w:p w14:paraId="2C03F99D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sz w:val="20"/>
                <w:szCs w:val="20"/>
              </w:rPr>
              <w:t>1.</w:t>
            </w:r>
            <w:r w:rsidRPr="008B3145"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  <w:r w:rsidRPr="008B3145">
              <w:rPr>
                <w:rFonts w:ascii="Times New Roman" w:hAnsi="Times New Roman"/>
                <w:sz w:val="20"/>
                <w:szCs w:val="20"/>
              </w:rPr>
              <w:t>Разработать и выполнить стилизацию причесок эпохи «Греция»</w:t>
            </w:r>
          </w:p>
          <w:p w14:paraId="2F8BD44D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3145">
              <w:rPr>
                <w:rFonts w:ascii="Times New Roman" w:hAnsi="Times New Roman"/>
                <w:sz w:val="20"/>
                <w:szCs w:val="20"/>
              </w:rPr>
              <w:t>2. Разработать и выполнить стилизацию причесок стиля «Футуризм»</w:t>
            </w:r>
          </w:p>
          <w:p w14:paraId="225C66C4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3145">
              <w:rPr>
                <w:rFonts w:ascii="Times New Roman" w:hAnsi="Times New Roman"/>
                <w:sz w:val="20"/>
                <w:szCs w:val="20"/>
              </w:rPr>
              <w:t>3. Разработать и выполнить стилизацию этнических  причесок</w:t>
            </w:r>
          </w:p>
          <w:p w14:paraId="4DDF2A0B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3145">
              <w:rPr>
                <w:rFonts w:ascii="Times New Roman" w:hAnsi="Times New Roman"/>
                <w:sz w:val="20"/>
                <w:szCs w:val="20"/>
              </w:rPr>
              <w:t>4. Разработать и выполнить стилизацию причесок эпохи «Малое Рококо»</w:t>
            </w:r>
          </w:p>
          <w:p w14:paraId="055CD4B9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3145">
              <w:rPr>
                <w:rFonts w:ascii="Times New Roman" w:hAnsi="Times New Roman"/>
                <w:sz w:val="20"/>
                <w:szCs w:val="20"/>
              </w:rPr>
              <w:t>5. Разработать и выполнить стилизацию причесок эпохи «Итальянского возрождения»</w:t>
            </w:r>
          </w:p>
          <w:p w14:paraId="55595FD3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sz w:val="20"/>
                <w:szCs w:val="20"/>
              </w:rPr>
              <w:t>6. Разработать и выполнить стилизацию причесок эпохи «Барокко»</w:t>
            </w:r>
          </w:p>
          <w:p w14:paraId="60BDF858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3145">
              <w:rPr>
                <w:rFonts w:ascii="Times New Roman" w:hAnsi="Times New Roman"/>
                <w:sz w:val="20"/>
                <w:szCs w:val="20"/>
              </w:rPr>
              <w:t>7. Разработать и выполнить стилизацию причесок эпохи «французское возрождение»</w:t>
            </w:r>
          </w:p>
          <w:p w14:paraId="72ED27E0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3145">
              <w:rPr>
                <w:rFonts w:ascii="Times New Roman" w:hAnsi="Times New Roman"/>
                <w:sz w:val="20"/>
                <w:szCs w:val="20"/>
              </w:rPr>
              <w:t>8. Разработать и выполнить стилизацию причесок эпохи «Ампир»</w:t>
            </w:r>
          </w:p>
          <w:p w14:paraId="0F1FA966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3145">
              <w:rPr>
                <w:rFonts w:ascii="Times New Roman" w:hAnsi="Times New Roman"/>
                <w:sz w:val="20"/>
                <w:szCs w:val="20"/>
              </w:rPr>
              <w:t>9. Разработать и выполнить стилизацию причесок периода 20-х годов  20 века</w:t>
            </w:r>
          </w:p>
          <w:p w14:paraId="4CB26C9F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3145">
              <w:rPr>
                <w:rFonts w:ascii="Times New Roman" w:hAnsi="Times New Roman"/>
                <w:sz w:val="20"/>
                <w:szCs w:val="20"/>
              </w:rPr>
              <w:t>10. Разработать и выполнить стилизацию причесок периода 30-х годов 20 века</w:t>
            </w:r>
          </w:p>
          <w:p w14:paraId="73FDDCEF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3145">
              <w:rPr>
                <w:rFonts w:ascii="Times New Roman" w:hAnsi="Times New Roman"/>
                <w:sz w:val="20"/>
                <w:szCs w:val="20"/>
              </w:rPr>
              <w:t>11. Разработать и выполнить стилизацию причесок периода 40-х годов 20 века</w:t>
            </w:r>
          </w:p>
          <w:p w14:paraId="6D11C079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sz w:val="20"/>
                <w:szCs w:val="20"/>
              </w:rPr>
              <w:t>12. Разработать и выполнить стилизацию причесок  периода 70-80 г 20 века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1C157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0625C" w:rsidRPr="008B3145" w14:paraId="3574F15A" w14:textId="77777777" w:rsidTr="0010625C">
        <w:trPr>
          <w:trHeight w:val="20"/>
        </w:trPr>
        <w:tc>
          <w:tcPr>
            <w:tcW w:w="43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817D2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sz w:val="20"/>
                <w:szCs w:val="20"/>
              </w:rPr>
              <w:t xml:space="preserve">Обязательные аудиторные учебные занятия </w:t>
            </w: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по курсовому проекту (работе): </w:t>
            </w:r>
          </w:p>
          <w:p w14:paraId="3DB6DF7B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3145">
              <w:rPr>
                <w:rFonts w:ascii="Times New Roman" w:hAnsi="Times New Roman"/>
                <w:sz w:val="20"/>
                <w:szCs w:val="20"/>
              </w:rPr>
              <w:t>1.  Введение. Цели и задачи курсового проектирования.</w:t>
            </w:r>
          </w:p>
          <w:p w14:paraId="2BA845D4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2. Историческая справка.</w:t>
            </w:r>
          </w:p>
          <w:p w14:paraId="718BAF2D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3. Творческая часть. Тренды сезона в модном образе.</w:t>
            </w:r>
          </w:p>
          <w:p w14:paraId="16CC5766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4. Выбор и изучение модного образа. Выбор модели.</w:t>
            </w:r>
          </w:p>
          <w:p w14:paraId="384195E2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5. Выбор и обоснование стрижки, цветового решения, прически.</w:t>
            </w:r>
          </w:p>
          <w:p w14:paraId="471FD0EC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6. Выбор технологий выполнения работы.</w:t>
            </w:r>
          </w:p>
          <w:p w14:paraId="2A9ED510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7. Составление технологических карт.</w:t>
            </w:r>
          </w:p>
          <w:p w14:paraId="2A608CCC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8. Графическая часть. Оформление эскизов образа.</w:t>
            </w:r>
          </w:p>
          <w:p w14:paraId="55063A9C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9. Оформление таблиц, схем, рисунок, эскизов, фото, коллажей.</w:t>
            </w:r>
          </w:p>
          <w:p w14:paraId="6B035DF8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10. Практическое выполнение работы на модели.</w:t>
            </w:r>
          </w:p>
          <w:p w14:paraId="7B38D120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Cs/>
                <w:sz w:val="20"/>
                <w:szCs w:val="20"/>
              </w:rPr>
              <w:t>11. Защита курсовой работы.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BB754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8B3145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10625C" w:rsidRPr="008B3145" w14:paraId="16A621A6" w14:textId="77777777" w:rsidTr="0010625C">
        <w:trPr>
          <w:trHeight w:val="20"/>
        </w:trPr>
        <w:tc>
          <w:tcPr>
            <w:tcW w:w="43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C962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>Учебная практика раздела 3</w:t>
            </w:r>
          </w:p>
          <w:p w14:paraId="76499D93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Виды работ </w:t>
            </w:r>
          </w:p>
          <w:p w14:paraId="012EFC9A" w14:textId="77777777" w:rsidR="0010625C" w:rsidRPr="008B3145" w:rsidRDefault="0010625C" w:rsidP="0010625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B3145">
              <w:rPr>
                <w:rFonts w:ascii="Times New Roman" w:hAnsi="Times New Roman"/>
                <w:sz w:val="20"/>
                <w:szCs w:val="20"/>
              </w:rPr>
              <w:t>1. Создание имиджа клиента на основе анализа индивидуальных особенностей и потребностей;</w:t>
            </w:r>
          </w:p>
          <w:p w14:paraId="029D5E84" w14:textId="77777777" w:rsidR="0010625C" w:rsidRPr="008B3145" w:rsidRDefault="0010625C" w:rsidP="0010625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B3145">
              <w:rPr>
                <w:rFonts w:ascii="Times New Roman" w:hAnsi="Times New Roman"/>
                <w:sz w:val="20"/>
                <w:szCs w:val="20"/>
              </w:rPr>
              <w:lastRenderedPageBreak/>
              <w:t>2. Выполнение конкурсных причесок;</w:t>
            </w:r>
          </w:p>
          <w:p w14:paraId="6A3F94C4" w14:textId="77777777" w:rsidR="0010625C" w:rsidRPr="008B3145" w:rsidRDefault="0010625C" w:rsidP="0010625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B3145">
              <w:rPr>
                <w:rFonts w:ascii="Times New Roman" w:hAnsi="Times New Roman"/>
                <w:sz w:val="20"/>
                <w:szCs w:val="20"/>
              </w:rPr>
              <w:t>3. Выполнение подиумных работ в сфере парикмахерского искусства;</w:t>
            </w:r>
          </w:p>
          <w:p w14:paraId="243B0BFD" w14:textId="77777777" w:rsidR="0010625C" w:rsidRPr="008B3145" w:rsidRDefault="0010625C" w:rsidP="0010625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B3145">
              <w:rPr>
                <w:rFonts w:ascii="Times New Roman" w:hAnsi="Times New Roman"/>
                <w:sz w:val="20"/>
                <w:szCs w:val="20"/>
              </w:rPr>
              <w:t>4. Выполнение  работы на основе разработанной концепции и на основе анализа индивидуальных особенностей и потребностей клиента;</w:t>
            </w:r>
          </w:p>
          <w:p w14:paraId="0847BFE8" w14:textId="77777777" w:rsidR="0010625C" w:rsidRPr="008B3145" w:rsidRDefault="0010625C" w:rsidP="0010625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B3145">
              <w:rPr>
                <w:rFonts w:ascii="Times New Roman" w:hAnsi="Times New Roman"/>
                <w:sz w:val="20"/>
                <w:szCs w:val="20"/>
              </w:rPr>
              <w:t>5. Разработка и выполнение художественного образа на основании заказа.</w:t>
            </w:r>
          </w:p>
          <w:p w14:paraId="4399D656" w14:textId="77777777" w:rsidR="0010625C" w:rsidRPr="008B3145" w:rsidRDefault="0010625C" w:rsidP="0010625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07DC6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72</w:t>
            </w:r>
          </w:p>
        </w:tc>
      </w:tr>
      <w:tr w:rsidR="0010625C" w:rsidRPr="008B3145" w14:paraId="38FE85BA" w14:textId="77777777" w:rsidTr="0010625C">
        <w:trPr>
          <w:trHeight w:val="20"/>
        </w:trPr>
        <w:tc>
          <w:tcPr>
            <w:tcW w:w="43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59593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>Производственная практика раздела 3</w:t>
            </w:r>
            <w:r w:rsidRPr="008B3145">
              <w:rPr>
                <w:rFonts w:ascii="Times New Roman" w:hAnsi="Times New Roman"/>
                <w:b/>
                <w:sz w:val="20"/>
                <w:szCs w:val="20"/>
              </w:rPr>
              <w:t xml:space="preserve"> (если предусмотрено рассредоточенное прохождение практики)</w:t>
            </w:r>
          </w:p>
          <w:p w14:paraId="1A28120E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Виды работ </w:t>
            </w:r>
          </w:p>
          <w:p w14:paraId="0E495B10" w14:textId="77777777" w:rsidR="0010625C" w:rsidRPr="008B3145" w:rsidRDefault="0010625C" w:rsidP="0010625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B3145">
              <w:rPr>
                <w:rFonts w:ascii="Times New Roman" w:hAnsi="Times New Roman"/>
                <w:sz w:val="20"/>
                <w:szCs w:val="20"/>
              </w:rPr>
              <w:t>1. Создание имиджа клиента на основе анализа индивидуальных особенностей и потребностей;</w:t>
            </w:r>
          </w:p>
          <w:p w14:paraId="2F371C3A" w14:textId="77777777" w:rsidR="0010625C" w:rsidRPr="008B3145" w:rsidRDefault="0010625C" w:rsidP="0010625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B3145">
              <w:rPr>
                <w:rFonts w:ascii="Times New Roman" w:hAnsi="Times New Roman"/>
                <w:sz w:val="20"/>
                <w:szCs w:val="20"/>
              </w:rPr>
              <w:t>2. Выполнение конкурсных причесок;</w:t>
            </w:r>
          </w:p>
          <w:p w14:paraId="7042A560" w14:textId="77777777" w:rsidR="0010625C" w:rsidRPr="008B3145" w:rsidRDefault="0010625C" w:rsidP="0010625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B3145">
              <w:rPr>
                <w:rFonts w:ascii="Times New Roman" w:hAnsi="Times New Roman"/>
                <w:sz w:val="20"/>
                <w:szCs w:val="20"/>
              </w:rPr>
              <w:t>3. Выполнение подиумных работ в сфере парикмахерского искусства;</w:t>
            </w:r>
          </w:p>
          <w:p w14:paraId="47CF3894" w14:textId="77777777" w:rsidR="0010625C" w:rsidRPr="008B3145" w:rsidRDefault="0010625C" w:rsidP="0010625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B3145">
              <w:rPr>
                <w:rFonts w:ascii="Times New Roman" w:hAnsi="Times New Roman"/>
                <w:sz w:val="20"/>
                <w:szCs w:val="20"/>
              </w:rPr>
              <w:t>4. Выполнение  работы на основе разработанной концепции и на основе анализа индивидуальных особенностей и потребностей клиента;</w:t>
            </w:r>
          </w:p>
          <w:p w14:paraId="73BA6466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B3145">
              <w:rPr>
                <w:rFonts w:ascii="Times New Roman" w:hAnsi="Times New Roman"/>
                <w:sz w:val="20"/>
                <w:szCs w:val="20"/>
              </w:rPr>
              <w:t>5. Разработка и выполнение художественного образа на основании заказа.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A86B4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216</w:t>
            </w:r>
          </w:p>
        </w:tc>
      </w:tr>
      <w:tr w:rsidR="0010625C" w:rsidRPr="008B3145" w14:paraId="559FA5EB" w14:textId="77777777" w:rsidTr="0010625C">
        <w:trPr>
          <w:trHeight w:val="20"/>
        </w:trPr>
        <w:tc>
          <w:tcPr>
            <w:tcW w:w="43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CFE59" w14:textId="77777777" w:rsidR="0010625C" w:rsidRPr="008B3145" w:rsidRDefault="0010625C" w:rsidP="001062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3145">
              <w:rPr>
                <w:rFonts w:ascii="Times New Roman" w:hAnsi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664A3" w14:textId="77777777" w:rsidR="0010625C" w:rsidRPr="008B3145" w:rsidRDefault="0010625C" w:rsidP="001062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612</w:t>
            </w:r>
          </w:p>
        </w:tc>
      </w:tr>
    </w:tbl>
    <w:p w14:paraId="286ABF70" w14:textId="11F89050" w:rsidR="00632A06" w:rsidRDefault="00632A06" w:rsidP="00632A06">
      <w:pPr>
        <w:spacing w:after="0" w:line="21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7C516A5" w14:textId="2F0279A8" w:rsidR="0010625C" w:rsidRDefault="0010625C" w:rsidP="00632A06">
      <w:pPr>
        <w:spacing w:after="0" w:line="21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D01E0F9" w14:textId="1C207A1D" w:rsidR="0010625C" w:rsidRDefault="0010625C" w:rsidP="00632A06">
      <w:pPr>
        <w:spacing w:after="0" w:line="21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4F97338" w14:textId="77777777" w:rsidR="0010625C" w:rsidRPr="00734984" w:rsidRDefault="0010625C" w:rsidP="00632A06">
      <w:pPr>
        <w:spacing w:after="0" w:line="21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23EEEE6" w14:textId="77777777" w:rsidR="00632A06" w:rsidRPr="00734984" w:rsidRDefault="00632A06" w:rsidP="00632A06">
      <w:pPr>
        <w:spacing w:after="0" w:line="21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F158293" w14:textId="77777777" w:rsidR="00992593" w:rsidRDefault="00992593" w:rsidP="00632A06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073F12A1" w14:textId="77777777" w:rsidR="00992593" w:rsidRDefault="00992593" w:rsidP="00632A06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19BA5A12" w14:textId="77777777" w:rsidR="00992593" w:rsidRDefault="00992593" w:rsidP="00632A06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1D1E2521" w14:textId="77777777" w:rsidR="00992593" w:rsidRDefault="00992593" w:rsidP="00632A06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28832C7F" w14:textId="77777777" w:rsidR="00992593" w:rsidRDefault="00992593" w:rsidP="00632A06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4B4EBEE1" w14:textId="77777777" w:rsidR="00992593" w:rsidRDefault="00992593" w:rsidP="00632A06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14:paraId="26FDA72A" w14:textId="77777777" w:rsidR="00632A06" w:rsidRPr="00734984" w:rsidRDefault="00632A06" w:rsidP="00632A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  <w:sectPr w:rsidR="00632A06" w:rsidRPr="00734984" w:rsidSect="00BB4CB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851" w:right="1128" w:bottom="851" w:left="1128" w:header="851" w:footer="851" w:gutter="0"/>
          <w:pgNumType w:start="9"/>
          <w:cols w:space="720"/>
          <w:docGrid w:linePitch="360"/>
        </w:sectPr>
      </w:pPr>
    </w:p>
    <w:p w14:paraId="6C02BF89" w14:textId="77777777" w:rsidR="00632A06" w:rsidRPr="00734984" w:rsidRDefault="00632A06" w:rsidP="00632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lastRenderedPageBreak/>
        <w:t>4. условия реализации программы МОДУЛЯ</w:t>
      </w:r>
    </w:p>
    <w:p w14:paraId="407ADD56" w14:textId="77777777" w:rsidR="00632A06" w:rsidRPr="00734984" w:rsidRDefault="00632A06" w:rsidP="00632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28"/>
          <w:lang w:eastAsia="ar-SA"/>
        </w:rPr>
      </w:pPr>
    </w:p>
    <w:p w14:paraId="4489FBBE" w14:textId="77777777" w:rsidR="00632A06" w:rsidRPr="00734984" w:rsidRDefault="00632A06" w:rsidP="00632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4.1. Требования к минимальному материально-техническому обеспечению</w:t>
      </w:r>
    </w:p>
    <w:p w14:paraId="7C8B7725" w14:textId="77777777" w:rsidR="00632A06" w:rsidRPr="00734984" w:rsidRDefault="00632A06" w:rsidP="00632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Реализация программы ПМ требует наличия учебных кабинетов : специальных дисциплин по парикмахерскому искусству; мастерская - мастерская</w:t>
      </w:r>
      <w:r w:rsidRPr="00734984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.</w:t>
      </w:r>
    </w:p>
    <w:p w14:paraId="0D66BF74" w14:textId="77777777" w:rsidR="00632A06" w:rsidRPr="00734984" w:rsidRDefault="00632A06" w:rsidP="00632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Оборудование учебного кабинета и рабочих мест кабинета:</w:t>
      </w:r>
    </w:p>
    <w:p w14:paraId="39CB861B" w14:textId="77777777" w:rsidR="00632A06" w:rsidRPr="00734984" w:rsidRDefault="00632A06" w:rsidP="00632A06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Комплект мебели для учебной аудитории</w:t>
      </w:r>
    </w:p>
    <w:p w14:paraId="4FE47FCA" w14:textId="77777777" w:rsidR="00632A06" w:rsidRPr="00734984" w:rsidRDefault="00632A06" w:rsidP="00632A06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Доска аудиторная</w:t>
      </w:r>
    </w:p>
    <w:p w14:paraId="0C075B40" w14:textId="77777777" w:rsidR="00632A06" w:rsidRPr="00734984" w:rsidRDefault="00632A06" w:rsidP="00632A06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Периодическая печать</w:t>
      </w:r>
    </w:p>
    <w:p w14:paraId="11446B30" w14:textId="77777777" w:rsidR="00632A06" w:rsidRPr="00734984" w:rsidRDefault="00632A06" w:rsidP="00632A06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Компьютерные обучающие программы</w:t>
      </w:r>
    </w:p>
    <w:p w14:paraId="08D0C81D" w14:textId="77777777" w:rsidR="00632A06" w:rsidRPr="00734984" w:rsidRDefault="00632A06" w:rsidP="00632A06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Компьютерные обучающие программы</w:t>
      </w:r>
    </w:p>
    <w:p w14:paraId="4C99B270" w14:textId="77777777" w:rsidR="00632A06" w:rsidRPr="00734984" w:rsidRDefault="00632A06" w:rsidP="00632A06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Рисунки и фотографии причесок, стрижек, окрашиваний</w:t>
      </w:r>
    </w:p>
    <w:p w14:paraId="3F5F4B7A" w14:textId="77777777" w:rsidR="00632A06" w:rsidRPr="00734984" w:rsidRDefault="00632A06" w:rsidP="00632A06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Схемы, муляжи</w:t>
      </w:r>
    </w:p>
    <w:p w14:paraId="45DF6A86" w14:textId="77777777" w:rsidR="00632A06" w:rsidRPr="00734984" w:rsidRDefault="00632A06" w:rsidP="00632A06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Документация по организации работы</w:t>
      </w:r>
    </w:p>
    <w:p w14:paraId="27068367" w14:textId="77777777" w:rsidR="00632A06" w:rsidRPr="00734984" w:rsidRDefault="00632A06" w:rsidP="00632A06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Рисунки и фотографии причесок, стрижек, окрашиваний</w:t>
      </w:r>
    </w:p>
    <w:p w14:paraId="3FEBCF66" w14:textId="77777777" w:rsidR="00632A06" w:rsidRPr="00734984" w:rsidRDefault="00632A06" w:rsidP="00632A06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Журналы</w:t>
      </w:r>
    </w:p>
    <w:p w14:paraId="548052BF" w14:textId="77777777" w:rsidR="00632A06" w:rsidRPr="00734984" w:rsidRDefault="00632A06" w:rsidP="00632A0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Оборудование </w:t>
      </w:r>
      <w:r w:rsidRPr="0073498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мастерской </w:t>
      </w: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 рабочих мест мастерской: </w:t>
      </w:r>
    </w:p>
    <w:p w14:paraId="59F3494B" w14:textId="77777777" w:rsidR="00632A06" w:rsidRPr="00734984" w:rsidRDefault="00632A06" w:rsidP="00632A06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sz w:val="28"/>
          <w:szCs w:val="28"/>
          <w:lang w:eastAsia="ar-SA"/>
        </w:rPr>
        <w:t>парикмахерское белье,</w:t>
      </w:r>
    </w:p>
    <w:p w14:paraId="654FAF44" w14:textId="77777777" w:rsidR="00632A06" w:rsidRPr="00734984" w:rsidRDefault="00632A06" w:rsidP="00632A06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sz w:val="28"/>
          <w:szCs w:val="28"/>
          <w:lang w:eastAsia="ar-SA"/>
        </w:rPr>
        <w:t>манекены</w:t>
      </w:r>
    </w:p>
    <w:p w14:paraId="3D03A88F" w14:textId="77777777" w:rsidR="00632A06" w:rsidRPr="00734984" w:rsidRDefault="00632A06" w:rsidP="00632A06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sz w:val="28"/>
          <w:szCs w:val="28"/>
          <w:lang w:eastAsia="ar-SA"/>
        </w:rPr>
        <w:t>инструменты,</w:t>
      </w:r>
    </w:p>
    <w:p w14:paraId="50663C28" w14:textId="77777777" w:rsidR="00632A06" w:rsidRPr="00734984" w:rsidRDefault="00632A06" w:rsidP="00632A06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принадлежности</w:t>
      </w:r>
    </w:p>
    <w:p w14:paraId="7D1EABEF" w14:textId="77777777" w:rsidR="00632A06" w:rsidRPr="00734984" w:rsidRDefault="00632A06" w:rsidP="00632A06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bCs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sz w:val="28"/>
          <w:szCs w:val="28"/>
          <w:lang w:eastAsia="ar-SA"/>
        </w:rPr>
        <w:t>рабочее место парикмахера</w:t>
      </w:r>
    </w:p>
    <w:p w14:paraId="1CB6F520" w14:textId="77777777" w:rsidR="00632A06" w:rsidRPr="00734984" w:rsidRDefault="00632A06" w:rsidP="00632A0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Оборудование </w:t>
      </w:r>
      <w:r w:rsidRPr="0073498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лаборатории </w:t>
      </w: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 рабочих мест лаборатории: </w:t>
      </w:r>
    </w:p>
    <w:p w14:paraId="31E6857F" w14:textId="77777777" w:rsidR="00632A06" w:rsidRPr="00734984" w:rsidRDefault="00632A06" w:rsidP="00632A06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sz w:val="28"/>
          <w:szCs w:val="28"/>
          <w:lang w:eastAsia="ar-SA"/>
        </w:rPr>
        <w:t>парикмахерское белье,</w:t>
      </w:r>
    </w:p>
    <w:p w14:paraId="739C2DCE" w14:textId="77777777" w:rsidR="00632A06" w:rsidRPr="00734984" w:rsidRDefault="00632A06" w:rsidP="00632A06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sz w:val="28"/>
          <w:szCs w:val="28"/>
          <w:lang w:eastAsia="ar-SA"/>
        </w:rPr>
        <w:t>манекены</w:t>
      </w:r>
    </w:p>
    <w:p w14:paraId="49961B6A" w14:textId="77777777" w:rsidR="00632A06" w:rsidRPr="00734984" w:rsidRDefault="00632A06" w:rsidP="00632A06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sz w:val="28"/>
          <w:szCs w:val="28"/>
          <w:lang w:eastAsia="ar-SA"/>
        </w:rPr>
        <w:t>рабочее место парикмахера</w:t>
      </w:r>
    </w:p>
    <w:p w14:paraId="1EA69AC9" w14:textId="77777777" w:rsidR="00632A06" w:rsidRPr="00734984" w:rsidRDefault="00632A06" w:rsidP="00632A06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sz w:val="28"/>
          <w:szCs w:val="28"/>
          <w:lang w:eastAsia="ar-SA"/>
        </w:rPr>
        <w:t>инструменты</w:t>
      </w:r>
    </w:p>
    <w:p w14:paraId="788CCC5C" w14:textId="77777777" w:rsidR="00632A06" w:rsidRPr="00734984" w:rsidRDefault="00632A06" w:rsidP="00632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Технические средства обучения: </w:t>
      </w:r>
    </w:p>
    <w:p w14:paraId="4C88E03B" w14:textId="77777777" w:rsidR="00632A06" w:rsidRPr="00734984" w:rsidRDefault="00632A06" w:rsidP="00632A06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СD – диски</w:t>
      </w:r>
    </w:p>
    <w:p w14:paraId="3A0F062F" w14:textId="77777777" w:rsidR="00632A06" w:rsidRPr="00734984" w:rsidRDefault="00632A06" w:rsidP="00632A06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Видеоматериалы (Интернет)</w:t>
      </w:r>
    </w:p>
    <w:p w14:paraId="6D6D0F3D" w14:textId="77777777" w:rsidR="00632A06" w:rsidRPr="00734984" w:rsidRDefault="00632A06" w:rsidP="00632A06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Компьютерные обучающие программы</w:t>
      </w:r>
    </w:p>
    <w:p w14:paraId="0BEE9305" w14:textId="77777777" w:rsidR="00632A06" w:rsidRPr="00734984" w:rsidRDefault="00632A06" w:rsidP="00632A06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Телевизор</w:t>
      </w:r>
    </w:p>
    <w:p w14:paraId="5A8AE408" w14:textId="77777777" w:rsidR="00632A06" w:rsidRPr="00734984" w:rsidRDefault="00632A06" w:rsidP="00632A06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DVD</w:t>
      </w:r>
    </w:p>
    <w:p w14:paraId="1D5AF01C" w14:textId="77777777" w:rsidR="00632A06" w:rsidRPr="00734984" w:rsidRDefault="00632A06" w:rsidP="00632A06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Компьютер</w:t>
      </w:r>
    </w:p>
    <w:p w14:paraId="44BA168C" w14:textId="77777777" w:rsidR="00632A06" w:rsidRPr="00734984" w:rsidRDefault="00632A06" w:rsidP="00632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Реализация рабочей программы ПМ предполагает обязательную производственную практику.</w:t>
      </w:r>
    </w:p>
    <w:p w14:paraId="31FFD16D" w14:textId="77777777" w:rsidR="00632A06" w:rsidRPr="00734984" w:rsidRDefault="00632A06" w:rsidP="00632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Оборудование и технологическое оснащение рабочих мест:</w:t>
      </w:r>
    </w:p>
    <w:p w14:paraId="3E1210E6" w14:textId="77777777" w:rsidR="00632A06" w:rsidRPr="00734984" w:rsidRDefault="00632A06" w:rsidP="00632A06">
      <w:pPr>
        <w:keepNext/>
        <w:numPr>
          <w:ilvl w:val="4"/>
          <w:numId w:val="11"/>
        </w:numPr>
        <w:spacing w:after="0" w:line="240" w:lineRule="auto"/>
        <w:outlineLvl w:val="4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парикмахерское белье,</w:t>
      </w:r>
    </w:p>
    <w:p w14:paraId="561F1A46" w14:textId="77777777" w:rsidR="00632A06" w:rsidRPr="00734984" w:rsidRDefault="00632A06" w:rsidP="00632A06">
      <w:pPr>
        <w:keepNext/>
        <w:numPr>
          <w:ilvl w:val="4"/>
          <w:numId w:val="11"/>
        </w:numPr>
        <w:spacing w:after="0" w:line="240" w:lineRule="auto"/>
        <w:outlineLvl w:val="4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манекены</w:t>
      </w:r>
    </w:p>
    <w:p w14:paraId="023FDDA7" w14:textId="77777777" w:rsidR="00632A06" w:rsidRPr="00734984" w:rsidRDefault="00632A06" w:rsidP="00632A06">
      <w:pPr>
        <w:keepNext/>
        <w:numPr>
          <w:ilvl w:val="4"/>
          <w:numId w:val="11"/>
        </w:numPr>
        <w:spacing w:after="0" w:line="240" w:lineRule="auto"/>
        <w:outlineLvl w:val="4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рабочее место парикмахера</w:t>
      </w:r>
    </w:p>
    <w:p w14:paraId="67270A8F" w14:textId="77777777" w:rsidR="00632A06" w:rsidRPr="00734984" w:rsidRDefault="00632A06" w:rsidP="00632A06">
      <w:pPr>
        <w:keepNext/>
        <w:numPr>
          <w:ilvl w:val="4"/>
          <w:numId w:val="11"/>
        </w:numPr>
        <w:spacing w:after="0" w:line="240" w:lineRule="auto"/>
        <w:outlineLvl w:val="4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инструменты</w:t>
      </w:r>
    </w:p>
    <w:p w14:paraId="5FCD0750" w14:textId="77777777" w:rsidR="00632A06" w:rsidRPr="00734984" w:rsidRDefault="00632A06" w:rsidP="00632A06">
      <w:pPr>
        <w:keepNext/>
        <w:numPr>
          <w:ilvl w:val="4"/>
          <w:numId w:val="0"/>
        </w:numPr>
        <w:tabs>
          <w:tab w:val="num" w:pos="0"/>
        </w:tabs>
        <w:spacing w:after="0" w:line="240" w:lineRule="auto"/>
        <w:ind w:left="1008"/>
        <w:outlineLvl w:val="4"/>
        <w:rPr>
          <w:rFonts w:ascii="Times New Roman" w:eastAsia="Times New Roman" w:hAnsi="Times New Roman" w:cs="Times New Roman"/>
          <w:b/>
          <w:sz w:val="20"/>
          <w:szCs w:val="28"/>
          <w:lang w:eastAsia="ar-SA"/>
        </w:rPr>
      </w:pPr>
    </w:p>
    <w:p w14:paraId="579E601A" w14:textId="77777777" w:rsidR="00632A06" w:rsidRPr="00734984" w:rsidRDefault="00632A06" w:rsidP="00632A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1D9AFB1" w14:textId="77777777" w:rsidR="00632A06" w:rsidRPr="00734984" w:rsidRDefault="00632A06" w:rsidP="00632A06">
      <w:pPr>
        <w:keepNext/>
        <w:numPr>
          <w:ilvl w:val="4"/>
          <w:numId w:val="0"/>
        </w:numPr>
        <w:tabs>
          <w:tab w:val="num" w:pos="0"/>
        </w:tabs>
        <w:spacing w:after="0" w:line="240" w:lineRule="auto"/>
        <w:ind w:left="1008"/>
        <w:outlineLvl w:val="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4.2. Информационное обеспечение обучения  </w:t>
      </w:r>
      <w:r w:rsidRPr="00734984">
        <w:rPr>
          <w:rFonts w:ascii="Times New Roman" w:eastAsia="Times New Roman" w:hAnsi="Times New Roman" w:cs="Times New Roman"/>
          <w:sz w:val="28"/>
          <w:szCs w:val="28"/>
          <w:lang w:eastAsia="ar-SA"/>
        </w:rPr>
        <w:t>(перечень рекомендуемых учебных изданий, Интернет-ресурсов, дополнительной литературы)</w:t>
      </w:r>
    </w:p>
    <w:p w14:paraId="473608DE" w14:textId="77777777" w:rsidR="00632A06" w:rsidRPr="00734984" w:rsidRDefault="00632A06" w:rsidP="00632A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EFF1851" w14:textId="77777777" w:rsidR="00632A06" w:rsidRPr="00734984" w:rsidRDefault="000E21B9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Литература</w:t>
      </w:r>
    </w:p>
    <w:p w14:paraId="1B54DC4E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8"/>
          <w:lang w:eastAsia="ar-SA"/>
        </w:rPr>
      </w:pPr>
    </w:p>
    <w:p w14:paraId="658D0259" w14:textId="52720355" w:rsidR="00DE2CF2" w:rsidRPr="00DE2CF2" w:rsidRDefault="00DE2CF2" w:rsidP="00DE2CF2">
      <w:pPr>
        <w:pStyle w:val="aff3"/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Технология парикмахерских работ. Учебное пособие. </w:t>
      </w: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Т.А.Черниченко, И.Ю. Одинокова.-</w:t>
      </w: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Москва. Академия, 2015;</w:t>
      </w:r>
    </w:p>
    <w:p w14:paraId="6D9FF2B6" w14:textId="6FEEA7B1" w:rsidR="00DE2CF2" w:rsidRPr="00DE2CF2" w:rsidRDefault="00DE2CF2" w:rsidP="00DE2CF2">
      <w:pPr>
        <w:pStyle w:val="aff3"/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Основы парикмахерского дела.  </w:t>
      </w: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Н.И.Панина -</w:t>
      </w: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Москва, «Академия», 2014;</w:t>
      </w:r>
    </w:p>
    <w:p w14:paraId="2C2F1CEA" w14:textId="4D8B3149" w:rsidR="00DE2CF2" w:rsidRPr="00DE2CF2" w:rsidRDefault="00DE2CF2" w:rsidP="00DE2CF2">
      <w:pPr>
        <w:pStyle w:val="aff3"/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История прически.  </w:t>
      </w: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Сыромятникова И.С. -  </w:t>
      </w: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М.: Искусство, 2012;</w:t>
      </w:r>
    </w:p>
    <w:p w14:paraId="26750CF5" w14:textId="18085E86" w:rsidR="00DE2CF2" w:rsidRPr="00DE2CF2" w:rsidRDefault="00DE2CF2" w:rsidP="00DE2CF2">
      <w:pPr>
        <w:pStyle w:val="aff3"/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Технология парикмахерских работ : учеб.пособие 2-е изд. – </w:t>
      </w: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Морщакина Н.А.,</w:t>
      </w: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Минск: Высшая школа, 2012;</w:t>
      </w:r>
    </w:p>
    <w:p w14:paraId="737EE592" w14:textId="39AEFF38" w:rsidR="00DE2CF2" w:rsidRPr="00DE2CF2" w:rsidRDefault="00DE2CF2" w:rsidP="00DE2CF2">
      <w:pPr>
        <w:pStyle w:val="aff3"/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Технология парикмахерских работ. - </w:t>
      </w: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Н.А. Марщакина</w:t>
      </w: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Минск, «Высшая школа», 2013;</w:t>
      </w:r>
    </w:p>
    <w:p w14:paraId="663A18AF" w14:textId="1BF12B7D" w:rsidR="00DE2CF2" w:rsidRPr="00DE2CF2" w:rsidRDefault="00DE2CF2" w:rsidP="00DE2CF2">
      <w:pPr>
        <w:pStyle w:val="aff3"/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Справочник парикмахера </w:t>
      </w: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О.А.Панченко -  </w:t>
      </w: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Ростов-на –Дону, «Феникс», 2013;</w:t>
      </w:r>
    </w:p>
    <w:p w14:paraId="5DD1DB26" w14:textId="7C7F994B" w:rsidR="00DE2CF2" w:rsidRPr="00DE2CF2" w:rsidRDefault="00DE2CF2" w:rsidP="00DE2CF2">
      <w:pPr>
        <w:pStyle w:val="aff3"/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Парикмахер стилист.  - </w:t>
      </w: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Н.Б. Шешко, Н.В.Левинова</w:t>
      </w: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Минск, «Современная школа», 2012;</w:t>
      </w:r>
    </w:p>
    <w:p w14:paraId="56D11805" w14:textId="12CA75E8" w:rsidR="00DE2CF2" w:rsidRPr="00DE2CF2" w:rsidRDefault="00DE2CF2" w:rsidP="00DE2CF2">
      <w:pPr>
        <w:pStyle w:val="aff3"/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Лечение волос и восстановление волос.  </w:t>
      </w: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О.В.Ларина</w:t>
      </w: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- «Этерна», 2013;</w:t>
      </w:r>
    </w:p>
    <w:p w14:paraId="2E936224" w14:textId="1D85F2D9" w:rsidR="00DE2CF2" w:rsidRPr="00DE2CF2" w:rsidRDefault="00DE2CF2" w:rsidP="00DE2CF2">
      <w:pPr>
        <w:pStyle w:val="aff3"/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Здоровье и красивые волосы (медицина). </w:t>
      </w: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Ю.Ю. Дрибноход - </w:t>
      </w: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Ростов-на-Дону, «Феникс», 2013;</w:t>
      </w:r>
    </w:p>
    <w:p w14:paraId="6728CF40" w14:textId="2AD0614F" w:rsidR="00DE2CF2" w:rsidRPr="00DE2CF2" w:rsidRDefault="00DE2CF2" w:rsidP="00DE2CF2">
      <w:pPr>
        <w:pStyle w:val="aff3"/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Мужские стрижки– советы профессионалов. </w:t>
      </w: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Гот Кремер, Джеки Уэйдсон - Перевод с английского, </w:t>
      </w: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Издательская группа «Контенто», 2015;</w:t>
      </w:r>
    </w:p>
    <w:p w14:paraId="23A3B1BA" w14:textId="080A8A3A" w:rsidR="00DE2CF2" w:rsidRPr="00DE2CF2" w:rsidRDefault="00DE2CF2" w:rsidP="00DE2CF2">
      <w:pPr>
        <w:pStyle w:val="aff3"/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Парикмахерское искусство. - </w:t>
      </w: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В.А.Петровская</w:t>
      </w: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Москва, «Аделант», 2012;</w:t>
      </w:r>
    </w:p>
    <w:p w14:paraId="59E6007D" w14:textId="4A1BD936" w:rsidR="00DE2CF2" w:rsidRPr="00DE2CF2" w:rsidRDefault="00DE2CF2" w:rsidP="00DE2CF2">
      <w:pPr>
        <w:pStyle w:val="aff3"/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Учебные и справочные пособия фирм профессиональной косметики.</w:t>
      </w:r>
    </w:p>
    <w:p w14:paraId="67ADA608" w14:textId="77777777" w:rsidR="00DE2CF2" w:rsidRPr="00DE2CF2" w:rsidRDefault="00DE2CF2" w:rsidP="00DE2CF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E2C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Интернет-ресурсы (И-Р):</w:t>
      </w:r>
    </w:p>
    <w:p w14:paraId="0BC76CF5" w14:textId="77777777" w:rsidR="00DE2CF2" w:rsidRPr="00FA259E" w:rsidRDefault="00DE2CF2" w:rsidP="00FA25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A259E">
        <w:rPr>
          <w:rFonts w:ascii="Times New Roman" w:eastAsia="Times New Roman" w:hAnsi="Times New Roman" w:cs="Times New Roman"/>
          <w:sz w:val="28"/>
          <w:szCs w:val="28"/>
          <w:lang w:eastAsia="ar-SA"/>
        </w:rPr>
        <w:t>1.</w:t>
      </w:r>
      <w:r w:rsidRPr="00FA259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Форум парикмахеров - режим доступа: www.parikmaher.net.ru; </w:t>
      </w:r>
    </w:p>
    <w:p w14:paraId="7CABA3A1" w14:textId="77777777" w:rsidR="00DE2CF2" w:rsidRPr="00FA259E" w:rsidRDefault="00DE2CF2" w:rsidP="00FA25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A259E">
        <w:rPr>
          <w:rFonts w:ascii="Times New Roman" w:eastAsia="Times New Roman" w:hAnsi="Times New Roman" w:cs="Times New Roman"/>
          <w:sz w:val="28"/>
          <w:szCs w:val="28"/>
          <w:lang w:eastAsia="ar-SA"/>
        </w:rPr>
        <w:t>2.</w:t>
      </w:r>
      <w:r w:rsidRPr="00FA259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Профессиональная Парикмахерская Газета - режим доступа:  http://gazeta-p.ru/;</w:t>
      </w:r>
    </w:p>
    <w:p w14:paraId="5FB15345" w14:textId="77777777" w:rsidR="00DE2CF2" w:rsidRPr="00FA259E" w:rsidRDefault="00DE2CF2" w:rsidP="00FA25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A259E">
        <w:rPr>
          <w:rFonts w:ascii="Times New Roman" w:eastAsia="Times New Roman" w:hAnsi="Times New Roman" w:cs="Times New Roman"/>
          <w:sz w:val="28"/>
          <w:szCs w:val="28"/>
          <w:lang w:eastAsia="ar-SA"/>
        </w:rPr>
        <w:t>3.</w:t>
      </w:r>
      <w:r w:rsidRPr="00FA259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Форум Парикмахеров - режим доступа: http://parikmaher.net.ru/;</w:t>
      </w:r>
    </w:p>
    <w:p w14:paraId="30D45A9B" w14:textId="77777777" w:rsidR="00DE2CF2" w:rsidRPr="00DE2CF2" w:rsidRDefault="00DE2CF2" w:rsidP="00FA259E">
      <w:pPr>
        <w:pStyle w:val="aff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>4.</w:t>
      </w:r>
      <w:r w:rsidRPr="00DE2CF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Форум парикмахеров - режим доступа: http://www.hairforum.ru/;</w:t>
      </w:r>
    </w:p>
    <w:p w14:paraId="303BDF37" w14:textId="59D5AB51" w:rsidR="00632A06" w:rsidRPr="00FA259E" w:rsidRDefault="00DE2CF2" w:rsidP="00FA25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A259E">
        <w:rPr>
          <w:rFonts w:ascii="Times New Roman" w:eastAsia="Times New Roman" w:hAnsi="Times New Roman" w:cs="Times New Roman"/>
          <w:sz w:val="28"/>
          <w:szCs w:val="28"/>
          <w:lang w:eastAsia="ar-SA"/>
        </w:rPr>
        <w:t>5.</w:t>
      </w:r>
      <w:r w:rsidRPr="00FA259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Портал индустрии красоты - режим доступа: http://www.hairlife.ru.</w:t>
      </w:r>
      <w:r w:rsidR="00FA259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14:paraId="03EF0C5D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4B9F4ED" w14:textId="77777777" w:rsidR="00632A06" w:rsidRPr="00734984" w:rsidRDefault="00632A06" w:rsidP="00632A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CF5D0DB" w14:textId="77777777" w:rsidR="00632A06" w:rsidRPr="00734984" w:rsidRDefault="00632A06" w:rsidP="00632A06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4.3. Общие требования к организации образовательного процесса.</w:t>
      </w:r>
    </w:p>
    <w:p w14:paraId="2D5A5A92" w14:textId="77777777" w:rsidR="00632A06" w:rsidRPr="00734984" w:rsidRDefault="00632A06" w:rsidP="00632A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E515400" w14:textId="2A4D9692" w:rsidR="00632A06" w:rsidRPr="00734984" w:rsidRDefault="00632A06" w:rsidP="00632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Освоение ПМ 03 «</w:t>
      </w:r>
      <w:r w:rsidR="00FA259E" w:rsidRPr="00FA259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Создание имиджа, разработка и выполнение художественного образа на основании заказа</w:t>
      </w: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»  производится в соответствии с учебном планом по специальности </w:t>
      </w:r>
      <w:r w:rsidR="00FA259E" w:rsidRPr="00FA259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43.02.13 Технология парикмахерского искусства.</w:t>
      </w: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и календарным графиком, утвержденным директором колледжа. </w:t>
      </w:r>
    </w:p>
    <w:p w14:paraId="11107059" w14:textId="06FA9014" w:rsidR="00632A06" w:rsidRPr="00734984" w:rsidRDefault="00632A06" w:rsidP="00632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Образовательный процесс организуется строго по расписанию занятий, утвержденному заместителем директора по УР. График освоения ПМ предполагает последовательное освоение МДК 03.01  «Стандартизация и подтверждение соответствия», МДК 03.02 «А</w:t>
      </w:r>
      <w:r w:rsidR="00FA259E" w:rsidRPr="00FA259E">
        <w:t xml:space="preserve"> </w:t>
      </w:r>
      <w:r w:rsidR="00FA259E" w:rsidRPr="00FA259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Основы маркетинга сферы услуг</w:t>
      </w: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»</w:t>
      </w:r>
      <w:r w:rsidR="00FA259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 МДК 03.03 «</w:t>
      </w:r>
      <w:r w:rsidR="00FA259E" w:rsidRPr="00FA259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Стилистика и создание имиджа</w:t>
      </w:r>
      <w:r w:rsidR="00FA259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»</w:t>
      </w: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включающих в себя как теоретические, так и лабораторно-практические занятия. </w:t>
      </w:r>
    </w:p>
    <w:p w14:paraId="3EB2D2FC" w14:textId="55760ECE" w:rsidR="00632A06" w:rsidRPr="00734984" w:rsidRDefault="00632A06" w:rsidP="00632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lastRenderedPageBreak/>
        <w:t>Освоению ПМ 03</w:t>
      </w:r>
      <w:r w:rsidR="00FA259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предшествует обязательное изучение учебных дисциплин: материаловедение, пластическая анатомия, безопасность жизнедеятельности, анатомия физиология кожи головы и волос, санитария и гигиена парикмахерских услуг, рисунок и живопись, сервисная деятельность. Изучение теоретического материала может проводиться как в каждой группе, так и для нескольких групп (при наличии нескольких групп на специальности).</w:t>
      </w:r>
    </w:p>
    <w:p w14:paraId="6D54E06A" w14:textId="77777777" w:rsidR="00632A06" w:rsidRPr="00734984" w:rsidRDefault="00632A06" w:rsidP="00632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При проведении лабораторных работ/практических занятий проводится деление группы студентов на подгруппы, численностью не более 15 чел. Лабораторные работы проводятся в специально оборудованном салоне-парикмахерской.</w:t>
      </w:r>
    </w:p>
    <w:p w14:paraId="6C323EA9" w14:textId="77777777" w:rsidR="00632A06" w:rsidRPr="00734984" w:rsidRDefault="00632A06" w:rsidP="00632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процессе освоения ПМ 03 предполагается проведение рубежного контроля знаний, умений у студентов. Сдача рубежного контроля (РК) является обязательной для всех обучающихся. Результатом освоения ПМ выступают ПК, оценка которых представляет собой создание и сбор свидетельств деятельности на основе заранее определенных критериев. </w:t>
      </w:r>
    </w:p>
    <w:p w14:paraId="5E9AD8D9" w14:textId="77777777" w:rsidR="00632A06" w:rsidRPr="00734984" w:rsidRDefault="00632A06" w:rsidP="00632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 целью оказания помощи студентам при освоении теоретического и практического материала, выполнения самостоятельной работы разрабатываются учебно-методические комплексы (кейсы студентов).</w:t>
      </w:r>
    </w:p>
    <w:p w14:paraId="757DD59E" w14:textId="77777777" w:rsidR="00632A06" w:rsidRPr="00734984" w:rsidRDefault="00632A06" w:rsidP="00632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 целью методического обеспечения прохождения учебной и/или производственной практики, выполнения курсового проекта/курсовой работы разрабатываются методические рекомендации для студентов.</w:t>
      </w:r>
    </w:p>
    <w:p w14:paraId="777917F7" w14:textId="77777777" w:rsidR="00632A06" w:rsidRPr="00734984" w:rsidRDefault="00632A06" w:rsidP="00632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При освоении ПМ каждым преподавателем устанавливаются часы дополнительных занятий, в рамках которых для всех желающих проводятся консультации. График проведения консультаций размещен на входной двери каждого учебного кабинета и/или лаборатории. </w:t>
      </w:r>
    </w:p>
    <w:p w14:paraId="7B994B73" w14:textId="77777777" w:rsidR="00632A06" w:rsidRPr="00734984" w:rsidRDefault="00632A06" w:rsidP="00632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14:paraId="42F06A32" w14:textId="45C52B89" w:rsidR="00632A06" w:rsidRPr="00734984" w:rsidRDefault="00632A06" w:rsidP="00632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Обязательным условием допуска к производственной практике в рамках профессионального модуля   ПМ 03 «</w:t>
      </w:r>
      <w:r w:rsidR="00FA259E" w:rsidRPr="00FA259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Создание имиджа, разработка и выполнение художественного образа на основании заказа</w:t>
      </w: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»  является освоение учебной практики  для получения первичных профессиональных навыков в рамках профессионального модуля  «</w:t>
      </w:r>
      <w:r w:rsidR="00FA259E" w:rsidRPr="00FA259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Создание имиджа, разработка и выполнение художественного образа на основании заказа</w:t>
      </w: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».</w:t>
      </w:r>
    </w:p>
    <w:p w14:paraId="1C26DDE7" w14:textId="77777777" w:rsidR="00632A06" w:rsidRPr="00734984" w:rsidRDefault="00632A06" w:rsidP="00632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Текущий учет результатов освоения ПМ 03 производится в журнале по ПМ. Наличие оценок по ЛПР и рубежному контролю является для каждого студента обязательным. В случае отсутствия оценок за ЛПР и ТРК студент не допускается до сдачи квалификационного экзамена по ПМ.</w:t>
      </w:r>
    </w:p>
    <w:p w14:paraId="1A1BA350" w14:textId="77777777" w:rsidR="00632A06" w:rsidRPr="00734984" w:rsidRDefault="00632A06" w:rsidP="00632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14:paraId="3154F6FA" w14:textId="77777777" w:rsidR="00632A06" w:rsidRPr="00734984" w:rsidRDefault="00632A06" w:rsidP="00632A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  <w:sectPr w:rsidR="00632A06" w:rsidRPr="00734984" w:rsidSect="00BB4CB3">
          <w:pgSz w:w="11906" w:h="16838"/>
          <w:pgMar w:top="1128" w:right="851" w:bottom="1128" w:left="851" w:header="851" w:footer="851" w:gutter="0"/>
          <w:pgNumType w:start="9"/>
          <w:cols w:space="720"/>
          <w:docGrid w:linePitch="360"/>
        </w:sectPr>
      </w:pPr>
    </w:p>
    <w:p w14:paraId="2393902A" w14:textId="77777777" w:rsidR="00632A06" w:rsidRPr="00734984" w:rsidRDefault="00632A06" w:rsidP="00632A06">
      <w:pPr>
        <w:keepNext/>
        <w:pageBreakBefore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shd w:val="clear" w:color="auto" w:fill="FFFF00"/>
          <w:lang w:eastAsia="ar-SA"/>
        </w:rPr>
      </w:pPr>
      <w:r w:rsidRPr="008E1E59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lastRenderedPageBreak/>
        <w:t xml:space="preserve">5. Контроль и оценка результатов освоения  </w:t>
      </w:r>
    </w:p>
    <w:p w14:paraId="6F0E6FB3" w14:textId="77777777" w:rsidR="00632A06" w:rsidRPr="00734984" w:rsidRDefault="00632A06" w:rsidP="00632A06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 xml:space="preserve">профессионального модуля </w:t>
      </w:r>
    </w:p>
    <w:p w14:paraId="17E01B11" w14:textId="77777777" w:rsidR="00632A06" w:rsidRPr="00734984" w:rsidRDefault="00632A06" w:rsidP="00632A06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>(вида профессиональной деятельности)</w:t>
      </w:r>
    </w:p>
    <w:p w14:paraId="0B7B2A87" w14:textId="77777777" w:rsidR="00632A06" w:rsidRPr="00734984" w:rsidRDefault="00632A06" w:rsidP="00632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</w:pPr>
    </w:p>
    <w:tbl>
      <w:tblPr>
        <w:tblW w:w="10444" w:type="dxa"/>
        <w:tblInd w:w="-526" w:type="dxa"/>
        <w:tblLayout w:type="fixed"/>
        <w:tblLook w:val="0000" w:firstRow="0" w:lastRow="0" w:firstColumn="0" w:lastColumn="0" w:noHBand="0" w:noVBand="0"/>
      </w:tblPr>
      <w:tblGrid>
        <w:gridCol w:w="3712"/>
        <w:gridCol w:w="3762"/>
        <w:gridCol w:w="2970"/>
      </w:tblGrid>
      <w:tr w:rsidR="00632A06" w:rsidRPr="00734984" w14:paraId="6E2662CE" w14:textId="77777777" w:rsidTr="00BB4CB3"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F1B3E3C" w14:textId="77777777" w:rsidR="00632A06" w:rsidRPr="00734984" w:rsidRDefault="00632A06" w:rsidP="00BB4CB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Результаты </w:t>
            </w:r>
          </w:p>
          <w:p w14:paraId="232F3853" w14:textId="77777777" w:rsidR="00632A06" w:rsidRPr="00734984" w:rsidRDefault="00632A06" w:rsidP="00BB4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(освоенные профессиональные компетенции)</w:t>
            </w:r>
          </w:p>
        </w:tc>
        <w:tc>
          <w:tcPr>
            <w:tcW w:w="37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590884A" w14:textId="77777777" w:rsidR="00632A06" w:rsidRPr="00734984" w:rsidRDefault="00632A06" w:rsidP="00BB4CB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Основные показатели оценки результата</w:t>
            </w:r>
          </w:p>
        </w:tc>
        <w:tc>
          <w:tcPr>
            <w:tcW w:w="29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C96B4D" w14:textId="77777777" w:rsidR="00632A06" w:rsidRPr="00734984" w:rsidRDefault="00632A06" w:rsidP="00BB4CB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Формы и методы контроля и оценки </w:t>
            </w:r>
          </w:p>
        </w:tc>
      </w:tr>
      <w:tr w:rsidR="00632A06" w:rsidRPr="00734984" w14:paraId="1AF48EC9" w14:textId="77777777" w:rsidTr="00BB4CB3">
        <w:trPr>
          <w:trHeight w:val="1273"/>
        </w:trPr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143465C" w14:textId="77777777" w:rsidR="00FA259E" w:rsidRPr="00FA259E" w:rsidRDefault="00FA259E" w:rsidP="00FA259E">
            <w:pPr>
              <w:widowControl w:val="0"/>
              <w:suppressAutoHyphens/>
              <w:snapToGrid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ПК 3.1.</w:t>
            </w:r>
            <w:r w:rsidRPr="00FA25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ab/>
              <w:t>Создавать имидж клиента на основе анализа индивидуальных особенностей и его потребностей.</w:t>
            </w:r>
          </w:p>
          <w:p w14:paraId="6CEF2976" w14:textId="77777777" w:rsidR="00FA259E" w:rsidRPr="00FA259E" w:rsidRDefault="00FA259E" w:rsidP="00FA259E">
            <w:pPr>
              <w:widowControl w:val="0"/>
              <w:suppressAutoHyphens/>
              <w:snapToGrid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ПК 3.2.</w:t>
            </w:r>
            <w:r w:rsidRPr="00FA25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ab/>
              <w:t>Разрабатывать концепцию художественного образа на основании заказа.</w:t>
            </w:r>
          </w:p>
          <w:p w14:paraId="2E167F3E" w14:textId="77777777" w:rsidR="00FA259E" w:rsidRPr="00FA259E" w:rsidRDefault="00FA259E" w:rsidP="00FA259E">
            <w:pPr>
              <w:widowControl w:val="0"/>
              <w:suppressAutoHyphens/>
              <w:snapToGrid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ПК 3.3.</w:t>
            </w:r>
            <w:r w:rsidRPr="00FA25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ab/>
              <w:t>Выполнять художественные образы на основе разработанной концепции.</w:t>
            </w:r>
          </w:p>
          <w:p w14:paraId="69DAF150" w14:textId="301C2C3D" w:rsidR="00632A06" w:rsidRPr="00734984" w:rsidRDefault="00FA259E" w:rsidP="00FA259E">
            <w:pPr>
              <w:widowControl w:val="0"/>
              <w:suppressAutoHyphens/>
              <w:snapToGrid w:val="0"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ПК 3.4.</w:t>
            </w:r>
            <w:r w:rsidRPr="00FA259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ab/>
              <w:t>Разрабатывать предложения по повышению качества обслуживания клиентов.</w:t>
            </w:r>
          </w:p>
        </w:tc>
        <w:tc>
          <w:tcPr>
            <w:tcW w:w="37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0F6883E6" w14:textId="77777777" w:rsidR="00632A06" w:rsidRPr="00734984" w:rsidRDefault="00632A06" w:rsidP="00A8502F">
            <w:pPr>
              <w:tabs>
                <w:tab w:val="left" w:pos="103"/>
              </w:tabs>
              <w:snapToGrid w:val="0"/>
              <w:spacing w:after="0" w:line="100" w:lineRule="atLeast"/>
              <w:ind w:left="103" w:right="-1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Разрабатывают схемы стрижек, укладок окрашивания,  с применением новых технологий.</w:t>
            </w:r>
          </w:p>
          <w:p w14:paraId="3798CF5E" w14:textId="77777777" w:rsidR="00632A06" w:rsidRPr="00734984" w:rsidRDefault="00632A06" w:rsidP="00A8502F">
            <w:pPr>
              <w:tabs>
                <w:tab w:val="left" w:pos="103"/>
                <w:tab w:val="left" w:pos="4179"/>
              </w:tabs>
              <w:snapToGrid w:val="0"/>
              <w:spacing w:after="0" w:line="100" w:lineRule="atLeast"/>
              <w:ind w:left="103" w:right="-1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</w:pPr>
            <w:r w:rsidRPr="00734984">
              <w:rPr>
                <w:rFonts w:ascii="Times New Roman CYR" w:eastAsia="Times New Roman CYR" w:hAnsi="Times New Roman CYR" w:cs="Times New Roman CYR"/>
                <w:color w:val="000000"/>
                <w:spacing w:val="-1"/>
                <w:sz w:val="24"/>
                <w:szCs w:val="24"/>
                <w:lang w:eastAsia="ar-SA"/>
              </w:rPr>
              <w:t>контролируют качество,  выполняемых видов парикмахерских услуг поэтапно и в целом;</w:t>
            </w:r>
          </w:p>
        </w:tc>
        <w:tc>
          <w:tcPr>
            <w:tcW w:w="29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58278E" w14:textId="77777777" w:rsidR="00632A06" w:rsidRPr="00734984" w:rsidRDefault="00632A06" w:rsidP="00BB4CB3">
            <w:pPr>
              <w:snapToGrid w:val="0"/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Практические занятия, дневники по педагогической практике, наличие санитарной книжки, журнал Т.Б.</w:t>
            </w:r>
          </w:p>
          <w:p w14:paraId="5B6709EC" w14:textId="43D9FB46" w:rsidR="00632A06" w:rsidRPr="00734984" w:rsidRDefault="00632A06" w:rsidP="00FA25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Практические занятия, выполнение визуального анализа кожи головы и волос, выполнение технологической последовательности применения препаратов согласно выбранной процедуре ,</w:t>
            </w:r>
          </w:p>
        </w:tc>
      </w:tr>
    </w:tbl>
    <w:p w14:paraId="331665A6" w14:textId="77777777" w:rsidR="00632A06" w:rsidRPr="00734984" w:rsidRDefault="00632A06" w:rsidP="00632A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D4666B8" w14:textId="77777777" w:rsidR="00632A06" w:rsidRPr="00734984" w:rsidRDefault="00632A06" w:rsidP="00632A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10444" w:type="dxa"/>
        <w:tblInd w:w="-436" w:type="dxa"/>
        <w:tblLayout w:type="fixed"/>
        <w:tblLook w:val="0000" w:firstRow="0" w:lastRow="0" w:firstColumn="0" w:lastColumn="0" w:noHBand="0" w:noVBand="0"/>
      </w:tblPr>
      <w:tblGrid>
        <w:gridCol w:w="3712"/>
        <w:gridCol w:w="3762"/>
        <w:gridCol w:w="2970"/>
      </w:tblGrid>
      <w:tr w:rsidR="00632A06" w:rsidRPr="00734984" w14:paraId="1A22F6BA" w14:textId="77777777" w:rsidTr="00BB4CB3"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10DFA3BF" w14:textId="77777777" w:rsidR="00632A06" w:rsidRPr="00734984" w:rsidRDefault="00632A06" w:rsidP="00BB4CB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Результаты </w:t>
            </w:r>
          </w:p>
          <w:p w14:paraId="6E999673" w14:textId="77777777" w:rsidR="00632A06" w:rsidRPr="00734984" w:rsidRDefault="00632A06" w:rsidP="00BB4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(освоенные общие компетенции)</w:t>
            </w:r>
          </w:p>
        </w:tc>
        <w:tc>
          <w:tcPr>
            <w:tcW w:w="37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152D9F3C" w14:textId="77777777" w:rsidR="00632A06" w:rsidRPr="00734984" w:rsidRDefault="00632A06" w:rsidP="00BB4CB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Основные показатели оценки результата</w:t>
            </w:r>
          </w:p>
        </w:tc>
        <w:tc>
          <w:tcPr>
            <w:tcW w:w="29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42722E" w14:textId="77777777" w:rsidR="00632A06" w:rsidRPr="00734984" w:rsidRDefault="00632A06" w:rsidP="00BB4CB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Формы и методы контроля и оценки </w:t>
            </w:r>
          </w:p>
        </w:tc>
      </w:tr>
      <w:tr w:rsidR="00632A06" w:rsidRPr="00734984" w14:paraId="005E94C1" w14:textId="77777777" w:rsidTr="00BB4CB3">
        <w:trPr>
          <w:trHeight w:val="637"/>
        </w:trPr>
        <w:tc>
          <w:tcPr>
            <w:tcW w:w="3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9525F11" w14:textId="77777777" w:rsidR="00FA259E" w:rsidRPr="00FA259E" w:rsidRDefault="00FA259E" w:rsidP="00FA259E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ОК 01. </w:t>
            </w: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Выбирать способы решения задач профессиональной деятельности, применительно к различным контекстам.</w:t>
            </w:r>
          </w:p>
          <w:p w14:paraId="6815FD2B" w14:textId="77777777" w:rsidR="00FA259E" w:rsidRPr="00FA259E" w:rsidRDefault="00FA259E" w:rsidP="00FA259E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 02.</w:t>
            </w: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14:paraId="2E9E4D56" w14:textId="77777777" w:rsidR="00FA259E" w:rsidRPr="00FA259E" w:rsidRDefault="00FA259E" w:rsidP="00FA259E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 03.</w:t>
            </w: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Планировать и реализовывать собственное профессиональное и личностное развитие.</w:t>
            </w:r>
          </w:p>
          <w:p w14:paraId="0A09B99B" w14:textId="77777777" w:rsidR="00FA259E" w:rsidRPr="00FA259E" w:rsidRDefault="00FA259E" w:rsidP="00FA259E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 04.</w:t>
            </w: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Работать в коллективе и команде, эффективно взаимодействовать с коллегами, руководством, клиентами.</w:t>
            </w:r>
          </w:p>
          <w:p w14:paraId="32222F39" w14:textId="77777777" w:rsidR="00FA259E" w:rsidRPr="00FA259E" w:rsidRDefault="00FA259E" w:rsidP="00FA259E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 05.</w:t>
            </w: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14:paraId="647A7539" w14:textId="77777777" w:rsidR="00FA259E" w:rsidRPr="00FA259E" w:rsidRDefault="00FA259E" w:rsidP="00FA259E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 06.</w:t>
            </w: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Проявлять гражданско-патриотическую позицию, демонстрировать осознанное </w:t>
            </w: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поведение на основе общечеловеческих ценностей.</w:t>
            </w:r>
          </w:p>
          <w:p w14:paraId="48EFEB8A" w14:textId="77777777" w:rsidR="00FA259E" w:rsidRPr="00FA259E" w:rsidRDefault="00FA259E" w:rsidP="00FA259E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 07.</w:t>
            </w: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  <w:p w14:paraId="372BF330" w14:textId="77777777" w:rsidR="00FA259E" w:rsidRPr="00FA259E" w:rsidRDefault="00FA259E" w:rsidP="00FA259E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 08.</w:t>
            </w: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  <w:p w14:paraId="2C1D3B0D" w14:textId="77777777" w:rsidR="00FA259E" w:rsidRPr="00FA259E" w:rsidRDefault="00FA259E" w:rsidP="00FA259E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 09.</w:t>
            </w: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Использовать информационные технологии в профессиональной деятельности.</w:t>
            </w:r>
          </w:p>
          <w:p w14:paraId="786F278D" w14:textId="77777777" w:rsidR="00FA259E" w:rsidRPr="00FA259E" w:rsidRDefault="00FA259E" w:rsidP="00FA259E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 10.</w:t>
            </w: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Пользоваться профессиональной документацией на государственном и иностранном языке.</w:t>
            </w:r>
          </w:p>
          <w:p w14:paraId="058365F5" w14:textId="5B4D5783" w:rsidR="00632A06" w:rsidRPr="00FA259E" w:rsidRDefault="00FA259E" w:rsidP="00FA259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 11.</w:t>
            </w:r>
            <w:r w:rsidRPr="00FA2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Планировать предпринимательскую деятельность в профессиональной сфере.</w:t>
            </w:r>
          </w:p>
        </w:tc>
        <w:tc>
          <w:tcPr>
            <w:tcW w:w="376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1CEB1DA8" w14:textId="77777777" w:rsidR="00632A06" w:rsidRPr="00FA259E" w:rsidRDefault="00632A06" w:rsidP="00A8502F">
            <w:pPr>
              <w:numPr>
                <w:ilvl w:val="0"/>
                <w:numId w:val="5"/>
              </w:numPr>
              <w:tabs>
                <w:tab w:val="clear" w:pos="0"/>
                <w:tab w:val="left" w:pos="13"/>
              </w:tabs>
              <w:snapToGrid w:val="0"/>
              <w:spacing w:after="0" w:line="100" w:lineRule="atLeast"/>
              <w:ind w:left="0" w:firstLine="1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Оценка работы мастеров: показатели своевременности и качественности выполнения конкретной технологической задачи, правильное распределение обязанностей между членами коллектива;</w:t>
            </w:r>
          </w:p>
          <w:p w14:paraId="02DD6B9C" w14:textId="77777777" w:rsidR="00632A06" w:rsidRPr="00FA259E" w:rsidRDefault="00632A06" w:rsidP="00A8502F">
            <w:pPr>
              <w:numPr>
                <w:ilvl w:val="0"/>
                <w:numId w:val="5"/>
              </w:numPr>
              <w:tabs>
                <w:tab w:val="clear" w:pos="0"/>
                <w:tab w:val="left" w:pos="13"/>
              </w:tabs>
              <w:spacing w:after="0" w:line="100" w:lineRule="atLeast"/>
              <w:ind w:left="0" w:firstLine="1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Освоения и использования новых методов  в работе, оперативно и самостоятельно принимать обоснованные решения, перестраивать работу в соответствии с новыми требованиями; </w:t>
            </w:r>
          </w:p>
          <w:p w14:paraId="0375EE48" w14:textId="77777777" w:rsidR="00632A06" w:rsidRPr="00FA259E" w:rsidRDefault="00632A06" w:rsidP="00A8502F">
            <w:pPr>
              <w:numPr>
                <w:ilvl w:val="0"/>
                <w:numId w:val="5"/>
              </w:numPr>
              <w:tabs>
                <w:tab w:val="clear" w:pos="0"/>
                <w:tab w:val="left" w:pos="13"/>
              </w:tabs>
              <w:spacing w:after="0" w:line="100" w:lineRule="atLeast"/>
              <w:ind w:left="0" w:firstLine="1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Обслуживание потребителей, организация рабочего места и процесса, техника обслуживания потребителей  в различных видах парикмахерских работ. </w:t>
            </w:r>
          </w:p>
          <w:p w14:paraId="5E42F2E2" w14:textId="77777777" w:rsidR="00632A06" w:rsidRPr="00FA259E" w:rsidRDefault="00632A06" w:rsidP="00A8502F">
            <w:pPr>
              <w:numPr>
                <w:ilvl w:val="0"/>
                <w:numId w:val="5"/>
              </w:numPr>
              <w:tabs>
                <w:tab w:val="clear" w:pos="0"/>
                <w:tab w:val="left" w:pos="13"/>
              </w:tabs>
              <w:spacing w:after="0" w:line="100" w:lineRule="atLeast"/>
              <w:ind w:left="0" w:firstLine="1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Посещение выставок проф. мастерства, семинаров ,конкурсов.</w:t>
            </w:r>
          </w:p>
          <w:p w14:paraId="6AD46A72" w14:textId="77777777" w:rsidR="00632A06" w:rsidRPr="00FA259E" w:rsidRDefault="00632A06" w:rsidP="00A8502F">
            <w:pPr>
              <w:numPr>
                <w:ilvl w:val="0"/>
                <w:numId w:val="5"/>
              </w:numPr>
              <w:tabs>
                <w:tab w:val="clear" w:pos="0"/>
                <w:tab w:val="left" w:pos="13"/>
              </w:tabs>
              <w:spacing w:after="0" w:line="100" w:lineRule="atLeast"/>
              <w:ind w:left="0" w:firstLine="1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Использование новых технологий, повышение проф. уровня. Освоение поф. продукции </w:t>
            </w:r>
            <w:r w:rsidRPr="00FA2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ведущих фирм  , применение  их на практике с соблюдение всех технологических процессов.</w:t>
            </w:r>
          </w:p>
          <w:p w14:paraId="720486FB" w14:textId="77777777" w:rsidR="00632A06" w:rsidRPr="00FA259E" w:rsidRDefault="00632A06" w:rsidP="00A8502F">
            <w:pPr>
              <w:tabs>
                <w:tab w:val="left" w:pos="13"/>
              </w:tabs>
              <w:spacing w:after="0" w:line="100" w:lineRule="atLeast"/>
              <w:ind w:firstLine="1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32BB36DB" w14:textId="77777777" w:rsidR="00632A06" w:rsidRPr="00FA259E" w:rsidRDefault="00632A06" w:rsidP="00A8502F">
            <w:pPr>
              <w:numPr>
                <w:ilvl w:val="0"/>
                <w:numId w:val="5"/>
              </w:numPr>
              <w:tabs>
                <w:tab w:val="clear" w:pos="0"/>
                <w:tab w:val="left" w:pos="13"/>
              </w:tabs>
              <w:spacing w:after="0" w:line="100" w:lineRule="atLeast"/>
              <w:ind w:left="0" w:firstLine="1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Разрешение и недопущение всех конфликтных ситуаций внутри коллектива и при обслуживании посетителей. Привлечение психологов для работы с коллективом.</w:t>
            </w:r>
          </w:p>
          <w:p w14:paraId="53344A25" w14:textId="77777777" w:rsidR="00632A06" w:rsidRPr="00FA259E" w:rsidRDefault="00632A06" w:rsidP="00A8502F">
            <w:pPr>
              <w:numPr>
                <w:ilvl w:val="0"/>
                <w:numId w:val="5"/>
              </w:numPr>
              <w:tabs>
                <w:tab w:val="clear" w:pos="0"/>
                <w:tab w:val="left" w:pos="13"/>
              </w:tabs>
              <w:spacing w:after="0" w:line="100" w:lineRule="atLeast"/>
              <w:ind w:left="0" w:firstLine="1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Осуществлять  организацию всего рабочего процесса и каждого члена коллектива.</w:t>
            </w:r>
          </w:p>
          <w:p w14:paraId="53EC9EDE" w14:textId="77777777" w:rsidR="00632A06" w:rsidRPr="00FA259E" w:rsidRDefault="00632A06" w:rsidP="00A8502F">
            <w:pPr>
              <w:numPr>
                <w:ilvl w:val="0"/>
                <w:numId w:val="5"/>
              </w:numPr>
              <w:tabs>
                <w:tab w:val="clear" w:pos="0"/>
                <w:tab w:val="left" w:pos="13"/>
              </w:tabs>
              <w:spacing w:after="0" w:line="100" w:lineRule="atLeast"/>
              <w:ind w:left="0" w:firstLine="1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Привлекать к работе высококвалифицированных кадров для повышения проф. уровня каждого члена коллектива ,организовывать на месте семинары с привлечением ведущих технологов – парикмахеров</w:t>
            </w:r>
          </w:p>
          <w:p w14:paraId="4994AEA9" w14:textId="77777777" w:rsidR="00632A06" w:rsidRPr="00FA259E" w:rsidRDefault="00632A06" w:rsidP="00A8502F">
            <w:pPr>
              <w:numPr>
                <w:ilvl w:val="0"/>
                <w:numId w:val="14"/>
              </w:numPr>
              <w:tabs>
                <w:tab w:val="clear" w:pos="0"/>
                <w:tab w:val="left" w:pos="13"/>
              </w:tabs>
              <w:snapToGrid w:val="0"/>
              <w:spacing w:after="0" w:line="240" w:lineRule="auto"/>
              <w:ind w:left="0" w:firstLine="1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Осуществлять выполнение парикмахерских услуг населению вне парикмахерских.</w:t>
            </w:r>
          </w:p>
        </w:tc>
        <w:tc>
          <w:tcPr>
            <w:tcW w:w="29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FD6D7F" w14:textId="473F1373" w:rsidR="00632A06" w:rsidRPr="00FA259E" w:rsidRDefault="00632A06" w:rsidP="00A8502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A2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Подведение итогов выполненной работы, подготовка к самостоятельным и практическим работам,  проведение семинаров, проведение деловых игр, тестирование по темам разделов дисциплин, составление отчетов и проведение , посещение мастер-классов ,участие в конкурсах проф. мастерства, работа с психологом для  проведения консультаций  п</w:t>
            </w:r>
            <w:r w:rsidR="00A850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 разрешению различных производ</w:t>
            </w:r>
            <w:r w:rsidRPr="00FA25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ственных ситуаций.</w:t>
            </w:r>
          </w:p>
        </w:tc>
      </w:tr>
    </w:tbl>
    <w:p w14:paraId="477D6E01" w14:textId="77777777" w:rsidR="00632A06" w:rsidRPr="00734984" w:rsidRDefault="008E1E59" w:rsidP="00632A06">
      <w:pPr>
        <w:pageBreakBefore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Приложение 6</w:t>
      </w:r>
    </w:p>
    <w:p w14:paraId="31F1F78E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sz w:val="28"/>
          <w:szCs w:val="28"/>
          <w:lang w:eastAsia="ar-SA"/>
        </w:rPr>
        <w:t>Обязательное</w:t>
      </w:r>
    </w:p>
    <w:p w14:paraId="2AB2C69F" w14:textId="77777777" w:rsidR="00632A06" w:rsidRPr="00734984" w:rsidRDefault="00632A06" w:rsidP="00632A0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77A98E8" w14:textId="6E1C8CB3" w:rsidR="00632A06" w:rsidRDefault="00632A06" w:rsidP="00632A0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КОНКРЕТИЗАЦИЯ </w:t>
      </w:r>
      <w:r w:rsidRPr="00734984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ar-SA"/>
        </w:rPr>
        <w:t>РЕЗУЛЬТАТОВ ОСВОЕНИЯ ПМ</w:t>
      </w:r>
    </w:p>
    <w:p w14:paraId="584E9A40" w14:textId="5A806064" w:rsidR="00A8502F" w:rsidRDefault="00A8502F" w:rsidP="00632A0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ar-SA"/>
        </w:rPr>
      </w:pPr>
    </w:p>
    <w:tbl>
      <w:tblPr>
        <w:tblW w:w="9581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4420"/>
        <w:gridCol w:w="4394"/>
        <w:gridCol w:w="767"/>
      </w:tblGrid>
      <w:tr w:rsidR="00A8502F" w:rsidRPr="00A8502F" w14:paraId="166668A1" w14:textId="77777777" w:rsidTr="00A8502F">
        <w:tc>
          <w:tcPr>
            <w:tcW w:w="8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9BEC7E" w14:textId="33BD848D" w:rsidR="00A8502F" w:rsidRPr="00A8502F" w:rsidRDefault="00A8502F" w:rsidP="002C768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ПК 3.1.</w:t>
            </w:r>
            <w:r w:rsidRPr="00A850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Создавать имидж клиента на основе анализа индивидуальных особенностей и его потребностей.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C7D7F" w14:textId="77777777" w:rsidR="00A8502F" w:rsidRPr="00A8502F" w:rsidRDefault="00A8502F" w:rsidP="00A8502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Кол-во</w:t>
            </w:r>
          </w:p>
          <w:p w14:paraId="3BF73985" w14:textId="77777777" w:rsidR="00A8502F" w:rsidRPr="00A8502F" w:rsidRDefault="00A8502F" w:rsidP="00A85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часов</w:t>
            </w:r>
          </w:p>
        </w:tc>
      </w:tr>
      <w:tr w:rsidR="00A8502F" w:rsidRPr="00A8502F" w14:paraId="4614E4DD" w14:textId="77777777" w:rsidTr="00A8502F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C89CA3" w14:textId="77777777" w:rsidR="00A8502F" w:rsidRPr="00A8502F" w:rsidRDefault="00A8502F" w:rsidP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Иметь практический опыт:</w:t>
            </w:r>
          </w:p>
          <w:p w14:paraId="7CD18C1F" w14:textId="7975655C" w:rsidR="00A8502F" w:rsidRPr="00A8502F" w:rsidRDefault="00A8502F" w:rsidP="002C7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Создавать имидж клиента на основе анализа индивидуальных особенностей и потребностей;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F988E3" w14:textId="77777777" w:rsidR="00A8502F" w:rsidRPr="00A8502F" w:rsidRDefault="00A8502F" w:rsidP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Виды работ на практике </w:t>
            </w:r>
          </w:p>
          <w:p w14:paraId="39051740" w14:textId="77777777" w:rsidR="00A8502F" w:rsidRPr="00A8502F" w:rsidRDefault="00A8502F" w:rsidP="00A8502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8502F">
              <w:rPr>
                <w:rFonts w:ascii="Times New Roman" w:hAnsi="Times New Roman"/>
                <w:sz w:val="24"/>
                <w:szCs w:val="24"/>
              </w:rPr>
              <w:t>1. Создание имиджа клиента на основе анализа индивидуальных особенностей и потребностей;</w:t>
            </w:r>
          </w:p>
          <w:p w14:paraId="4B1BC2A6" w14:textId="0892F549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0731FA" w14:textId="44836C6C" w:rsidR="00A8502F" w:rsidRPr="00A8502F" w:rsidRDefault="00292FEC" w:rsidP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60</w:t>
            </w:r>
          </w:p>
        </w:tc>
      </w:tr>
      <w:tr w:rsidR="00A8502F" w:rsidRPr="00A8502F" w14:paraId="35F86A4F" w14:textId="77777777" w:rsidTr="00A8502F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9CD019" w14:textId="77777777" w:rsidR="00A8502F" w:rsidRPr="00A8502F" w:rsidRDefault="00A8502F" w:rsidP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Уметь:</w:t>
            </w:r>
          </w:p>
          <w:p w14:paraId="5CE82972" w14:textId="77777777" w:rsidR="00A8502F" w:rsidRPr="00A8502F" w:rsidRDefault="00A8502F" w:rsidP="00A8502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8502F">
              <w:rPr>
                <w:rFonts w:ascii="Times New Roman" w:hAnsi="Times New Roman"/>
                <w:sz w:val="24"/>
                <w:szCs w:val="24"/>
              </w:rPr>
              <w:t>Разрабатывать концепцию имиджа клиента;</w:t>
            </w:r>
          </w:p>
          <w:p w14:paraId="518AD680" w14:textId="77777777" w:rsidR="00A8502F" w:rsidRPr="00A8502F" w:rsidRDefault="00A8502F" w:rsidP="00A85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502F">
              <w:rPr>
                <w:rFonts w:ascii="Times New Roman" w:hAnsi="Times New Roman"/>
                <w:sz w:val="24"/>
                <w:szCs w:val="24"/>
              </w:rPr>
              <w:t>создавать имидж клиента на основе анализа индивидуальных особенностей и потребностей;</w:t>
            </w:r>
          </w:p>
          <w:p w14:paraId="3729E96F" w14:textId="1FCE9898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ED0763" w14:textId="77777777" w:rsidR="00A8502F" w:rsidRPr="00A8502F" w:rsidRDefault="00A8502F" w:rsidP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Тематика лабораторных/практических работ </w:t>
            </w:r>
          </w:p>
          <w:p w14:paraId="75E93512" w14:textId="758A5AEB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Определение принадлежность причесок к историческим эпохам, выполнение их стилизации</w:t>
            </w:r>
          </w:p>
          <w:p w14:paraId="0EA5D7F2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Разработка причесок различных стилевых направлений ХХ-ХХI в.в. на основе анализа журналов мод</w:t>
            </w:r>
          </w:p>
          <w:p w14:paraId="0B5A21AE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Подбор материалов, анализ современных стилевых и модных направлений</w:t>
            </w:r>
          </w:p>
          <w:p w14:paraId="1BCABD9F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Разработка эскизов и схем причесок актуальных модных направлений</w:t>
            </w:r>
          </w:p>
          <w:p w14:paraId="4BD93316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Разработка эскизов и схем стрижек актуальных модных направлений</w:t>
            </w:r>
          </w:p>
          <w:p w14:paraId="6689A0EA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Разработка концепции имиджа клиента;</w:t>
            </w:r>
          </w:p>
          <w:p w14:paraId="48EF2D9D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Создание имиджа клиента на основе анализа индивидуальных особенностей и потребностей;</w:t>
            </w:r>
          </w:p>
          <w:p w14:paraId="1AB5BC80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Подбор форм причесок  с учетом индивидуальных особенностей клиента</w:t>
            </w:r>
          </w:p>
          <w:p w14:paraId="490D3385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Подбор форм стрижек, с учетом индивидуальных особенностей клиента</w:t>
            </w:r>
          </w:p>
          <w:p w14:paraId="1A7E57ED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Определение цветового решения внешнего облика. </w:t>
            </w:r>
          </w:p>
          <w:p w14:paraId="7BFFD412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Подбор цвета и выполнение на модели.</w:t>
            </w:r>
          </w:p>
          <w:p w14:paraId="2077A07D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Выбор стиля и типа имиджа для конкретного человека </w:t>
            </w:r>
          </w:p>
          <w:p w14:paraId="2854AF42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Графическое подтверждение выбора имиджа.</w:t>
            </w:r>
          </w:p>
          <w:p w14:paraId="53D43444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 повседневных нарядных причесок с учетом имиджа клиента</w:t>
            </w:r>
          </w:p>
          <w:p w14:paraId="0EE604E0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Выполнение причесок зрелищного назначения </w:t>
            </w:r>
          </w:p>
          <w:p w14:paraId="2955B5A1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Разработка конкурсных причесок</w:t>
            </w:r>
          </w:p>
          <w:p w14:paraId="5825BA6D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конкурсных причесок</w:t>
            </w:r>
          </w:p>
          <w:p w14:paraId="3A6DD8BD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Разработка подиумных работ </w:t>
            </w:r>
          </w:p>
          <w:p w14:paraId="2320AF24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 выполнение подиумных работ в сфере парикмахерского искусства</w:t>
            </w:r>
          </w:p>
          <w:p w14:paraId="37EBC1CF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Разработка концепции художественных образов</w:t>
            </w:r>
          </w:p>
          <w:p w14:paraId="6A76F1D9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Выполнение  работы на основе разработанной концепции  </w:t>
            </w:r>
          </w:p>
          <w:p w14:paraId="7028EEE4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 работы на основе анализа индивидуальных особенностей и потребностей клиента</w:t>
            </w:r>
          </w:p>
          <w:p w14:paraId="6D619198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 работы на основе разработанной концепции и на основе анализа индивидуальных особенностей и потребностей клиента</w:t>
            </w:r>
          </w:p>
          <w:p w14:paraId="531B5C4B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Разработка художественного образа на основании заказа</w:t>
            </w:r>
          </w:p>
          <w:p w14:paraId="5BB08E9F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художественного образа на основании заказа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C60C0" w14:textId="77777777" w:rsidR="00A8502F" w:rsidRPr="00A8502F" w:rsidRDefault="00A8502F" w:rsidP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40</w:t>
            </w:r>
          </w:p>
        </w:tc>
      </w:tr>
      <w:tr w:rsidR="00A8502F" w:rsidRPr="00A8502F" w14:paraId="6F5C2954" w14:textId="77777777" w:rsidTr="00A8502F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133A42" w14:textId="77777777" w:rsidR="00A8502F" w:rsidRPr="00A8502F" w:rsidRDefault="00A8502F" w:rsidP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Знать:</w:t>
            </w:r>
          </w:p>
          <w:p w14:paraId="7AAEBC7B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Система стилей в парикмахерском искусстве;</w:t>
            </w:r>
          </w:p>
          <w:p w14:paraId="1C81B7F7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художественная система моделирования причесок и стрижек;</w:t>
            </w:r>
          </w:p>
          <w:p w14:paraId="377B4D2E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тенденции моды в стилистике и технологиях парикмахерских услуг, в художественной творческой деятельности; </w:t>
            </w:r>
          </w:p>
          <w:p w14:paraId="104CBE5F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принципы индивидуальной особенности и потребности потребителя, имиджа клиента;</w:t>
            </w:r>
          </w:p>
          <w:p w14:paraId="6B300220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художественная система – выбор типажа, стилевая направленность, одежда, прическа, макияж;</w:t>
            </w:r>
          </w:p>
          <w:p w14:paraId="2BCE67A2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значение художественного образа в развитии парикмахерского искусства; </w:t>
            </w:r>
          </w:p>
          <w:p w14:paraId="286A7BCF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особенности создания коллекции, подиумных и конкурсных работ;</w:t>
            </w:r>
          </w:p>
          <w:p w14:paraId="181C7264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общие принципы разработки коллекции причесок;</w:t>
            </w:r>
          </w:p>
          <w:p w14:paraId="165D3707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виды и технологические аспекты конкурсных и подиумных работ в сфере парикмахерского искусства;</w:t>
            </w:r>
          </w:p>
          <w:p w14:paraId="17CE3456" w14:textId="428A9E84" w:rsidR="00A8502F" w:rsidRPr="00A8502F" w:rsidRDefault="00A8502F" w:rsidP="00292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разработка эскизов, схем, обоснование технологии;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A6C1C2" w14:textId="77777777" w:rsidR="002C768F" w:rsidRDefault="00A8502F" w:rsidP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Перечень тем, </w:t>
            </w:r>
          </w:p>
          <w:p w14:paraId="681EA29A" w14:textId="520C3DAC" w:rsidR="00A8502F" w:rsidRPr="00A8502F" w:rsidRDefault="00A8502F" w:rsidP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Основы создания имиджа клиента на основе анализа индивидуальных особенностей и потребностей</w:t>
            </w:r>
          </w:p>
          <w:p w14:paraId="7A50D724" w14:textId="77777777" w:rsidR="00A8502F" w:rsidRPr="00A8502F" w:rsidRDefault="00A8502F" w:rsidP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Художественные средства и способы создания имиджа клиента</w:t>
            </w:r>
          </w:p>
          <w:p w14:paraId="0A5A812F" w14:textId="77777777" w:rsidR="00A8502F" w:rsidRPr="00A8502F" w:rsidRDefault="00A8502F" w:rsidP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Художественные средства и способы построения причесок и стрижек с учетом облика человека</w:t>
            </w:r>
          </w:p>
          <w:p w14:paraId="4D1A9A5A" w14:textId="77777777" w:rsidR="00A8502F" w:rsidRPr="00A8502F" w:rsidRDefault="00A8502F" w:rsidP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Особенности конкурсных и подиумных работ в сфере парикмахерского искусства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A043F8" w14:textId="0520B900" w:rsidR="00A8502F" w:rsidRPr="00A8502F" w:rsidRDefault="00292FEC" w:rsidP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</w:tr>
      <w:tr w:rsidR="00A8502F" w:rsidRPr="00A8502F" w14:paraId="71B65E92" w14:textId="77777777" w:rsidTr="00A8502F">
        <w:tc>
          <w:tcPr>
            <w:tcW w:w="8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AA6A1C" w14:textId="77777777" w:rsidR="00A8502F" w:rsidRPr="00A8502F" w:rsidRDefault="00A8502F" w:rsidP="00A8502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Самостоятельная работа</w:t>
            </w:r>
          </w:p>
          <w:p w14:paraId="4DB591E8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Тематика самостоятельной работы:</w:t>
            </w:r>
          </w:p>
          <w:p w14:paraId="0DA4A435" w14:textId="5B029761" w:rsidR="00A8502F" w:rsidRPr="00A8502F" w:rsidRDefault="002C768F" w:rsidP="00A8502F">
            <w:pPr>
              <w:pStyle w:val="aff1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Р</w:t>
            </w:r>
            <w:r w:rsidR="00A8502F" w:rsidRPr="00A8502F">
              <w:rPr>
                <w:rFonts w:ascii="Times New Roman" w:hAnsi="Times New Roman" w:cs="Times New Roman"/>
                <w:iCs/>
                <w:sz w:val="24"/>
                <w:szCs w:val="24"/>
              </w:rPr>
              <w:t>абота с информационными материалами по подбору причесок и стрижек.</w:t>
            </w:r>
          </w:p>
          <w:p w14:paraId="003C3357" w14:textId="77777777" w:rsidR="00A8502F" w:rsidRP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Подбор материалов и графическое моделирование причесок различного назначения (портфолио в рисунках, фотографиях, схемах)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A38EB" w14:textId="77777777" w:rsidR="00A8502F" w:rsidRPr="00A8502F" w:rsidRDefault="00A8502F" w:rsidP="00A8502F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8502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</w:tbl>
    <w:p w14:paraId="09FEBFB0" w14:textId="065EEE09" w:rsidR="00A8502F" w:rsidRDefault="00A8502F" w:rsidP="00632A0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ar-SA"/>
        </w:rPr>
      </w:pPr>
    </w:p>
    <w:tbl>
      <w:tblPr>
        <w:tblW w:w="9585" w:type="dxa"/>
        <w:tblInd w:w="-30" w:type="dxa"/>
        <w:tblLayout w:type="fixed"/>
        <w:tblLook w:val="04A0" w:firstRow="1" w:lastRow="0" w:firstColumn="1" w:lastColumn="0" w:noHBand="0" w:noVBand="1"/>
      </w:tblPr>
      <w:tblGrid>
        <w:gridCol w:w="4422"/>
        <w:gridCol w:w="4396"/>
        <w:gridCol w:w="767"/>
      </w:tblGrid>
      <w:tr w:rsidR="00A8502F" w14:paraId="61270AD0" w14:textId="77777777" w:rsidTr="00A8502F">
        <w:tc>
          <w:tcPr>
            <w:tcW w:w="8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D99B20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ПК 3.2. Разрабатывать концепцию художественного образа на основании заказа.</w:t>
            </w:r>
          </w:p>
          <w:p w14:paraId="45E6CA93" w14:textId="0D765A2E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F636BB" w14:textId="77777777" w:rsidR="00A8502F" w:rsidRDefault="00A8502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Кол-во</w:t>
            </w:r>
          </w:p>
          <w:p w14:paraId="1D9E68CC" w14:textId="77777777" w:rsidR="00A8502F" w:rsidRDefault="00A85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часов</w:t>
            </w:r>
          </w:p>
        </w:tc>
      </w:tr>
      <w:tr w:rsidR="00A8502F" w14:paraId="40E5637D" w14:textId="77777777" w:rsidTr="00A8502F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D6A9F3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Иметь практический опыт:</w:t>
            </w:r>
          </w:p>
          <w:p w14:paraId="1342A7B2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Создавать имидж клиента на основе анализа индивидуальных особенностей и потребностей;</w:t>
            </w:r>
          </w:p>
          <w:p w14:paraId="339E6A57" w14:textId="613A9763" w:rsidR="00A8502F" w:rsidRDefault="00A8502F" w:rsidP="002C7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разрабатывать концепцию художественных образов;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6249A5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Виды работ на практике </w:t>
            </w:r>
          </w:p>
          <w:p w14:paraId="12A1E0F3" w14:textId="71912B93" w:rsidR="00A8502F" w:rsidRDefault="00A8502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Выполнение  работы на основе разработанной концепции и на основе анализа индивидуальных особенностей и потребностей клиента;</w:t>
            </w:r>
          </w:p>
          <w:p w14:paraId="673F811F" w14:textId="12F2847A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Разработка и выполнение художественного образа на основании заказа.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4980F8" w14:textId="18A7992A" w:rsidR="00A8502F" w:rsidRDefault="00292FE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60</w:t>
            </w:r>
          </w:p>
        </w:tc>
      </w:tr>
      <w:tr w:rsidR="00A8502F" w14:paraId="7E525341" w14:textId="77777777" w:rsidTr="00A8502F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26917F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Уметь:</w:t>
            </w:r>
          </w:p>
          <w:p w14:paraId="1B1DE70C" w14:textId="77777777" w:rsidR="00A8502F" w:rsidRDefault="00A85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разрабатывать и выполнять конкурсные и подиумные работы в сфере парикмахерского искусства;</w:t>
            </w:r>
          </w:p>
          <w:p w14:paraId="653572C7" w14:textId="77777777" w:rsidR="00A8502F" w:rsidRDefault="00A85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концепции художественных образов;</w:t>
            </w:r>
          </w:p>
          <w:p w14:paraId="4E8117B4" w14:textId="77777777" w:rsidR="00A8502F" w:rsidRDefault="00A8502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проводить предварительный опрос клиента и добиваться получения информативных ответов на все важные вопросы;</w:t>
            </w:r>
          </w:p>
          <w:p w14:paraId="4977454F" w14:textId="77777777" w:rsidR="00A8502F" w:rsidRDefault="00A8502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поддерживать позитивный контакт с клиентом в течение всей процедуры;</w:t>
            </w:r>
          </w:p>
          <w:p w14:paraId="7FAAB745" w14:textId="77777777" w:rsidR="00A8502F" w:rsidRDefault="00A8502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получать обратную связь от клиента до окончания процедуры;</w:t>
            </w:r>
          </w:p>
          <w:p w14:paraId="5345CE85" w14:textId="77777777" w:rsidR="00A8502F" w:rsidRDefault="00A8502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поддержание позитивного и дружелюбного отношения к клиенту;</w:t>
            </w:r>
          </w:p>
          <w:p w14:paraId="3810B948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эффективные коммуникации с клиентами.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;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A0C762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Тематика лабораторных/практических работ </w:t>
            </w:r>
          </w:p>
          <w:p w14:paraId="6BF26ECC" w14:textId="5AEFF356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Определение принадлежность причесок к историческим эпохам, выполнение их стилизации</w:t>
            </w:r>
          </w:p>
          <w:p w14:paraId="4E917308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Разработка причесок различных стилевых направлений ХХ-ХХI в.в. на основе анализа журналов мод</w:t>
            </w:r>
          </w:p>
          <w:p w14:paraId="3CF6DB8A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Подбор материалов, анализ современных стилевых и модных направлений</w:t>
            </w:r>
          </w:p>
          <w:p w14:paraId="65510A9B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Разработка эскизов и схем причесок актуальных модных направлений</w:t>
            </w:r>
          </w:p>
          <w:p w14:paraId="7110D577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Разработка эскизов и схем стрижек актуальных модных направлений</w:t>
            </w:r>
          </w:p>
          <w:p w14:paraId="2DDA2B6B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Разработка концепции имиджа клиента;</w:t>
            </w:r>
          </w:p>
          <w:p w14:paraId="25C08502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Создание имиджа клиента на основе анализа индивидуальных особенностей и потребностей;</w:t>
            </w:r>
          </w:p>
          <w:p w14:paraId="65BB6F19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Подбор форм причесок  с учетом индивидуальных особенностей клиента</w:t>
            </w:r>
          </w:p>
          <w:p w14:paraId="62A1F5F6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Подбор форм стрижек, с учетом индивидуальных особенностей клиента</w:t>
            </w:r>
          </w:p>
          <w:p w14:paraId="7A65BD13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Определение цветового решения внешнего облика. </w:t>
            </w:r>
          </w:p>
          <w:p w14:paraId="2C137285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Подбор цвета и выполнение на модели.</w:t>
            </w:r>
          </w:p>
          <w:p w14:paraId="011D3276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Выбор стиля и типа имиджа для конкретного человека </w:t>
            </w:r>
          </w:p>
          <w:p w14:paraId="582579AF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Графическое подтверждение выбора имиджа.</w:t>
            </w:r>
          </w:p>
          <w:p w14:paraId="30BA1DD8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 повседневных нарядных причесок с учетом имиджа клиента</w:t>
            </w:r>
          </w:p>
          <w:p w14:paraId="6F17C2A7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Выполнение причесок зрелищного назначения </w:t>
            </w:r>
          </w:p>
          <w:p w14:paraId="7D93830A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Разработка конкурсных причесок</w:t>
            </w:r>
          </w:p>
          <w:p w14:paraId="1F1718EF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конкурсных причесок</w:t>
            </w:r>
          </w:p>
          <w:p w14:paraId="54245DDE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Разработка подиумных работ </w:t>
            </w:r>
          </w:p>
          <w:p w14:paraId="1231EDB6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выполнение подиумных работ в сфере парикмахерского искусства</w:t>
            </w:r>
          </w:p>
          <w:p w14:paraId="20790D5A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Разработка концепции художественных образов</w:t>
            </w:r>
          </w:p>
          <w:p w14:paraId="5F01EBF1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Выполнение  работы на основе разработанной концепции  </w:t>
            </w:r>
          </w:p>
          <w:p w14:paraId="67C569DE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 работы на основе анализа индивидуальных особенностей и потребностей клиента</w:t>
            </w:r>
          </w:p>
          <w:p w14:paraId="1B7B6A61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 работы на основе разработанной концепции и на основе анализа индивидуальных особенностей и потребностей клиента</w:t>
            </w:r>
          </w:p>
          <w:p w14:paraId="68ACC0F6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Разработка художественного образа на основании заказа</w:t>
            </w:r>
          </w:p>
          <w:p w14:paraId="46738046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художественного образа на основании заказа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0CCE47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40</w:t>
            </w:r>
          </w:p>
        </w:tc>
      </w:tr>
      <w:tr w:rsidR="00A8502F" w14:paraId="6EBD76DD" w14:textId="77777777" w:rsidTr="00A8502F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50E02C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Знать:</w:t>
            </w:r>
          </w:p>
          <w:p w14:paraId="34B4BFB1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Система стилей в парикмахерском искусстве;</w:t>
            </w:r>
          </w:p>
          <w:p w14:paraId="152ABCA0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художественная система моделирования причесок и стрижек;</w:t>
            </w:r>
          </w:p>
          <w:p w14:paraId="2392F901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тенденции моды в стилистике и технологиях парикмахерских услуг, в художественной творческой деятельности; </w:t>
            </w:r>
          </w:p>
          <w:p w14:paraId="58675BA7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принципы индивидуальной особенности и потребности потребителя, имиджа клиента;</w:t>
            </w:r>
          </w:p>
          <w:p w14:paraId="1033E9AA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художественная система – выбор типажа, стилевая направленность, одежда, прическа, макияж;</w:t>
            </w:r>
          </w:p>
          <w:p w14:paraId="3297E9FD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значение художественного образа в развитии парикмахерского искусства; </w:t>
            </w:r>
          </w:p>
          <w:p w14:paraId="08F8507A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особенности создания коллекции, подиумных и конкурсных работ;</w:t>
            </w:r>
          </w:p>
          <w:p w14:paraId="39340953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общие принципы разработки коллекции причесок;</w:t>
            </w:r>
          </w:p>
          <w:p w14:paraId="1C56870D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виды и технологические аспекты конкурсных и подиумных работ в сфере парикмахерского искусства;</w:t>
            </w:r>
          </w:p>
          <w:p w14:paraId="3E87C5A7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разработка эскизов, схем, обоснование технологии;</w:t>
            </w:r>
          </w:p>
          <w:p w14:paraId="79B67FE4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важность изучения пожеланий клиента, проведения предварительного опроса, уточнения непонятных моментов;</w:t>
            </w:r>
          </w:p>
          <w:p w14:paraId="69554111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возможные способы и источники получения информации, на основе которой будет построено выявление потребностей клиента;</w:t>
            </w:r>
          </w:p>
          <w:p w14:paraId="38398A56" w14:textId="22EED0E8" w:rsidR="00A8502F" w:rsidRDefault="00A8502F" w:rsidP="00292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подходящие формы и стили коммуникации с клиентами различных культур, возрастов, ожиданий и предпочтений;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C4D8DE" w14:textId="5034F8B1" w:rsidR="00A8502F" w:rsidRDefault="00A8502F" w:rsidP="00292FE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Перечень тем, </w:t>
            </w:r>
          </w:p>
          <w:p w14:paraId="7BC0A28C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Основы создания имиджа клиента на основе анализа индивидуальных особенностей и потребностей</w:t>
            </w:r>
          </w:p>
          <w:p w14:paraId="2828D643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Художественные средства и способы создания имиджа клиента</w:t>
            </w:r>
          </w:p>
          <w:p w14:paraId="41B0967E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Художественные средства и способы построения причесок и стрижек с учетом облика человека</w:t>
            </w:r>
          </w:p>
          <w:p w14:paraId="2E8A248F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Особенности конкурсных и подиумных работ в сфере парикмахерского искусства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9520D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8502F" w14:paraId="12CC4001" w14:textId="77777777" w:rsidTr="00A8502F">
        <w:tc>
          <w:tcPr>
            <w:tcW w:w="8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85FAB0" w14:textId="77777777" w:rsidR="00A8502F" w:rsidRDefault="00A8502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Самостоятельная работа</w:t>
            </w:r>
          </w:p>
          <w:p w14:paraId="2FEF1C43" w14:textId="77777777" w:rsidR="00A8502F" w:rsidRDefault="00A850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Тематика самостоятельной работы:</w:t>
            </w:r>
          </w:p>
          <w:p w14:paraId="53EC44FD" w14:textId="77777777" w:rsidR="00A8502F" w:rsidRDefault="00A8502F">
            <w:pPr>
              <w:pStyle w:val="aff1"/>
              <w:spacing w:line="25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Работа с информационными материалами по подбору причесок и стрижек.</w:t>
            </w:r>
          </w:p>
          <w:p w14:paraId="2A1F798D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Подбор материалов и графическое моделирование причесок различного назначения (портфолио в рисунках, фотографиях, схемах)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86CF52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2</w:t>
            </w:r>
          </w:p>
        </w:tc>
      </w:tr>
      <w:tr w:rsidR="00A8502F" w14:paraId="66851782" w14:textId="77777777" w:rsidTr="00A8502F">
        <w:tc>
          <w:tcPr>
            <w:tcW w:w="8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C01738" w14:textId="77777777" w:rsidR="00A8502F" w:rsidRDefault="00A8502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7834E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02DE74D0" w14:textId="77777777" w:rsidR="00A8502F" w:rsidRDefault="00A8502F" w:rsidP="00632A0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ar-SA"/>
        </w:rPr>
      </w:pPr>
    </w:p>
    <w:tbl>
      <w:tblPr>
        <w:tblW w:w="9585" w:type="dxa"/>
        <w:tblInd w:w="-30" w:type="dxa"/>
        <w:tblLayout w:type="fixed"/>
        <w:tblLook w:val="04A0" w:firstRow="1" w:lastRow="0" w:firstColumn="1" w:lastColumn="0" w:noHBand="0" w:noVBand="1"/>
      </w:tblPr>
      <w:tblGrid>
        <w:gridCol w:w="4422"/>
        <w:gridCol w:w="4396"/>
        <w:gridCol w:w="767"/>
      </w:tblGrid>
      <w:tr w:rsidR="00A8502F" w14:paraId="0FE500EE" w14:textId="77777777" w:rsidTr="00A8502F">
        <w:tc>
          <w:tcPr>
            <w:tcW w:w="8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9DE0F9" w14:textId="7514E448" w:rsidR="00A8502F" w:rsidRDefault="00A8502F" w:rsidP="00292FE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ПК 3.3. Выполнять художественные образы на основе разработанной концепции.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CC7997" w14:textId="77777777" w:rsidR="00A8502F" w:rsidRDefault="00A8502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Кол-во</w:t>
            </w:r>
          </w:p>
          <w:p w14:paraId="6B61541E" w14:textId="77777777" w:rsidR="00A8502F" w:rsidRDefault="00A85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часов</w:t>
            </w:r>
          </w:p>
        </w:tc>
      </w:tr>
      <w:tr w:rsidR="00A8502F" w14:paraId="3217373B" w14:textId="77777777" w:rsidTr="00A8502F"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617204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Иметь практический опыт:</w:t>
            </w:r>
          </w:p>
          <w:p w14:paraId="652B87A1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разрабатывать концепцию художественных образов;</w:t>
            </w:r>
          </w:p>
          <w:p w14:paraId="00115E15" w14:textId="3D869D03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52F97C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Виды работ на практике </w:t>
            </w:r>
          </w:p>
          <w:p w14:paraId="7B8AA02A" w14:textId="44EBCE97" w:rsidR="00A8502F" w:rsidRDefault="00A8502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Выполнение  работы на основе разработанной концепции и на основе анализа индивидуальных особенностей и потребностей клиента;</w:t>
            </w:r>
          </w:p>
          <w:p w14:paraId="102F5FED" w14:textId="55A82530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и выполнение художественного образа на основании заказа.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7FB389" w14:textId="6C786945" w:rsidR="00A8502F" w:rsidRDefault="00292FE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60</w:t>
            </w:r>
          </w:p>
        </w:tc>
      </w:tr>
      <w:tr w:rsidR="00A8502F" w14:paraId="0B35F373" w14:textId="77777777" w:rsidTr="00A8502F"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AEAF92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Уметь:</w:t>
            </w:r>
          </w:p>
          <w:p w14:paraId="2B92456A" w14:textId="77777777" w:rsidR="00A8502F" w:rsidRDefault="00A8502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Разрабатывать концепцию имиджа клиента;</w:t>
            </w:r>
          </w:p>
          <w:p w14:paraId="257DB107" w14:textId="77777777" w:rsidR="00A8502F" w:rsidRDefault="00A85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создавать имидж клиента на основе анализа индивидуальных особенностей и потребностей;</w:t>
            </w:r>
          </w:p>
          <w:p w14:paraId="61FD11E3" w14:textId="77777777" w:rsidR="00A8502F" w:rsidRDefault="00A85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разрабатывать и выполнять конкурсные и подиумные работы в сфере парикмахерского искусства;</w:t>
            </w:r>
          </w:p>
          <w:p w14:paraId="44A42215" w14:textId="77777777" w:rsidR="00A8502F" w:rsidRDefault="00A85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концепции художественных образов;</w:t>
            </w:r>
          </w:p>
          <w:p w14:paraId="67BC59B1" w14:textId="77777777" w:rsidR="00A8502F" w:rsidRDefault="00A8502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проводить предварительный опрос клиента и добиваться получения информативных ответов на все важные вопросы;</w:t>
            </w:r>
          </w:p>
          <w:p w14:paraId="3FC9C1E1" w14:textId="77777777" w:rsidR="00A8502F" w:rsidRDefault="00A8502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поддерживать позитивный контакт с клиентом в течение всей процедуры;</w:t>
            </w:r>
          </w:p>
          <w:p w14:paraId="3A1FA1C4" w14:textId="77777777" w:rsidR="00A8502F" w:rsidRDefault="00A8502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получать обратную связь от клиента до окончания процедуры;</w:t>
            </w:r>
          </w:p>
          <w:p w14:paraId="6A8DAB8D" w14:textId="77777777" w:rsidR="00A8502F" w:rsidRDefault="00A8502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поддержание позитивного и дружелюбного отношения к клиенту;</w:t>
            </w:r>
          </w:p>
          <w:p w14:paraId="57FB27C6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эффективные коммуникации с клиентами.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;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31B1D1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Тематика лабораторных/практических работ </w:t>
            </w:r>
          </w:p>
          <w:p w14:paraId="552E654C" w14:textId="2EA781F9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Определение принадлежность причесок к историческим эпохам, выполнение их стилизации</w:t>
            </w:r>
          </w:p>
          <w:p w14:paraId="6FF0F6FD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Разработка причесок различных стилевых направлений ХХ-ХХI в.в. на основе анализа журналов мод</w:t>
            </w:r>
          </w:p>
          <w:p w14:paraId="0A4034B6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Подбор материалов, анализ современных стилевых и модных направлений</w:t>
            </w:r>
          </w:p>
          <w:p w14:paraId="5C32D3B3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Разработка эскизов и схем причесок актуальных модных направлений</w:t>
            </w:r>
          </w:p>
          <w:p w14:paraId="24F072F7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Разработка эскизов и схем стрижек актуальных модных направлений</w:t>
            </w:r>
          </w:p>
          <w:p w14:paraId="377727A7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Разработка концепции имиджа клиента;</w:t>
            </w:r>
          </w:p>
          <w:p w14:paraId="7138F4CD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Создание имиджа клиента на основе анализа индивидуальных особенностей и потребностей;</w:t>
            </w:r>
          </w:p>
          <w:p w14:paraId="31145316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Подбор форм причесок  с учетом индивидуальных особенностей клиента</w:t>
            </w:r>
          </w:p>
          <w:p w14:paraId="73C43B25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Подбор форм стрижек, с учетом индивидуальных особенностей клиента</w:t>
            </w:r>
          </w:p>
          <w:p w14:paraId="4A1DF792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Определение цветового решения внешнего облика. </w:t>
            </w:r>
          </w:p>
          <w:p w14:paraId="7AAF8310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Подбор цвета и выполнение на модели.</w:t>
            </w:r>
          </w:p>
          <w:p w14:paraId="3A43F3A6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Выбор стиля и типа имиджа для конкретного человека </w:t>
            </w:r>
          </w:p>
          <w:p w14:paraId="5BE70470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Графическое подтверждение выбора имиджа.</w:t>
            </w:r>
          </w:p>
          <w:p w14:paraId="48A2346C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 повседневных нарядных причесок с учетом имиджа клиента</w:t>
            </w:r>
          </w:p>
          <w:p w14:paraId="11C1F71E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Выполнение причесок зрелищного назначения </w:t>
            </w:r>
          </w:p>
          <w:p w14:paraId="5931F23E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Разработка конкурсных причесок</w:t>
            </w:r>
          </w:p>
          <w:p w14:paraId="6C272523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выполнение конкурсных причесок</w:t>
            </w:r>
          </w:p>
          <w:p w14:paraId="34C8B025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Разработка подиумных работ </w:t>
            </w:r>
          </w:p>
          <w:p w14:paraId="121A3BCF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выполнение подиумных работ в сфере парикмахерского искусства</w:t>
            </w:r>
          </w:p>
          <w:p w14:paraId="137528CD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Разработка концепции художественных образов</w:t>
            </w:r>
          </w:p>
          <w:p w14:paraId="10AB0795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Выполнение  работы на основе разработанной концепции  </w:t>
            </w:r>
          </w:p>
          <w:p w14:paraId="0C4EA112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 работы на основе анализа индивидуальных особенностей и потребностей клиента</w:t>
            </w:r>
          </w:p>
          <w:p w14:paraId="3F85DD05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 работы на основе разработанной концепции и на основе анализа индивидуальных особенностей и потребностей клиента</w:t>
            </w:r>
          </w:p>
          <w:p w14:paraId="0D7CEC79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Разработка художественного образа на основании заказа</w:t>
            </w:r>
          </w:p>
          <w:p w14:paraId="0C88A7C4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художественного образа на основании заказа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98BA74" w14:textId="0ACF8E78" w:rsidR="00A8502F" w:rsidRDefault="00292FEC" w:rsidP="00292FE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20</w:t>
            </w:r>
          </w:p>
        </w:tc>
      </w:tr>
      <w:tr w:rsidR="00A8502F" w14:paraId="191A0C18" w14:textId="77777777" w:rsidTr="00A8502F"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C92745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Знать:</w:t>
            </w:r>
          </w:p>
          <w:p w14:paraId="52F44726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Система стилей в парикмахерском искусстве;</w:t>
            </w:r>
          </w:p>
          <w:p w14:paraId="005A68C8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художественная система моделирования причесок и стрижек;</w:t>
            </w:r>
          </w:p>
          <w:p w14:paraId="27726A51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тенденции моды в стилистике и технологиях парикмахерских услуг, в художественной творческой деятельности; </w:t>
            </w:r>
          </w:p>
          <w:p w14:paraId="6B657EF7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принципы индивидуальной особенности и потребности потребителя, имиджа клиента;</w:t>
            </w:r>
          </w:p>
          <w:p w14:paraId="2FC4B448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художественная система – выбор типажа, стилевая направленность, одежда, прическа, макияж;</w:t>
            </w:r>
          </w:p>
          <w:p w14:paraId="2844ED06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значение художественного образа в развитии парикмахерского искусства; </w:t>
            </w:r>
          </w:p>
          <w:p w14:paraId="7745C1DD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особенности создания коллекции, подиумных и конкурсных работ;</w:t>
            </w:r>
          </w:p>
          <w:p w14:paraId="4A2B2E73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общие принципы разработки коллекции причесок;</w:t>
            </w:r>
          </w:p>
          <w:p w14:paraId="75A1D2A8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виды и технологические аспекты конкурсных и подиумных работ в сфере парикмахерского искусства;</w:t>
            </w:r>
          </w:p>
          <w:p w14:paraId="5C1B71EA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разработка эскизов, схем, обоснование технологии;</w:t>
            </w:r>
          </w:p>
          <w:p w14:paraId="23EDF3A7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важность изучения пожеланий клиента, проведения предварительного опроса, уточнения непонятных моментов;</w:t>
            </w:r>
          </w:p>
          <w:p w14:paraId="7AA918BE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возможные способы и источники получения информации, на основе которой будет построено выявление потребностей клиента;</w:t>
            </w:r>
          </w:p>
          <w:p w14:paraId="4DEFD3FE" w14:textId="76F5FB4F" w:rsidR="00A8502F" w:rsidRDefault="00A8502F" w:rsidP="00292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подходящие формы и стили коммуникации с клиентами различных культур, возрастов, ожиданий и предпочтений;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A48863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Перечень тем, включенных в МДК 03.01</w:t>
            </w:r>
          </w:p>
          <w:p w14:paraId="3710F650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Сущность стандартизации и ее составляющие</w:t>
            </w:r>
          </w:p>
          <w:p w14:paraId="20C62552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Нормативные документы по стандартизации и их применение</w:t>
            </w:r>
          </w:p>
          <w:p w14:paraId="6C926E7D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Правовые основы стандартизации</w:t>
            </w:r>
          </w:p>
          <w:p w14:paraId="48A597FD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Основы оценки соответствия</w:t>
            </w:r>
          </w:p>
          <w:p w14:paraId="13C49204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Качество продукции и услуг</w:t>
            </w:r>
          </w:p>
          <w:p w14:paraId="77225367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Идентификация парфюмерно– косметической продукции</w:t>
            </w:r>
          </w:p>
          <w:p w14:paraId="7AE6A035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Перечень тем, включенных в МДК 03.02</w:t>
            </w:r>
          </w:p>
          <w:p w14:paraId="7C9D12F4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Основы менеджмента.</w:t>
            </w:r>
          </w:p>
          <w:p w14:paraId="30ED04AA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Управленческие решения и коммуникации</w:t>
            </w:r>
          </w:p>
          <w:p w14:paraId="0FD8C880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Основы маркетинга</w:t>
            </w:r>
          </w:p>
          <w:p w14:paraId="0A9088B5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Современная концепция маркетинга услуг и сервиса </w:t>
            </w:r>
          </w:p>
          <w:p w14:paraId="65D92FB0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Система маркетинговых исследований</w:t>
            </w:r>
          </w:p>
          <w:p w14:paraId="58076C05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Покупательское поведение и риски в индустрии красоты</w:t>
            </w:r>
          </w:p>
          <w:p w14:paraId="2FC7EA0A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Цена в комплексе маркетинга сервисной организации</w:t>
            </w:r>
          </w:p>
          <w:p w14:paraId="236A3C87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Маркетинговые коммуникации</w:t>
            </w:r>
          </w:p>
          <w:p w14:paraId="3DA0D80A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Перечень тем, включенных в МДК 03.03</w:t>
            </w:r>
          </w:p>
          <w:p w14:paraId="5E8CDF08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Основы создания имиджа клиента на основе анализа индивидуальных особенностей и потребностей</w:t>
            </w:r>
          </w:p>
          <w:p w14:paraId="5D552938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Художественные средства и способы создания имиджа клиента</w:t>
            </w:r>
          </w:p>
          <w:p w14:paraId="271B3817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Художественные средства и способы построения причесок и стрижек с учетом облика человека</w:t>
            </w:r>
          </w:p>
          <w:p w14:paraId="5A438FAA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Особенности конкурсных и подиумных работ в сфере парикмахерского искусства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B4745" w14:textId="4AD85046" w:rsidR="00A8502F" w:rsidRDefault="00292FE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20</w:t>
            </w:r>
          </w:p>
        </w:tc>
      </w:tr>
      <w:tr w:rsidR="00A8502F" w14:paraId="290D4254" w14:textId="77777777" w:rsidTr="00A8502F">
        <w:tc>
          <w:tcPr>
            <w:tcW w:w="8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4EA919" w14:textId="77777777" w:rsidR="00A8502F" w:rsidRDefault="00A8502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Самостоятельная работа</w:t>
            </w:r>
          </w:p>
          <w:p w14:paraId="3FB9D649" w14:textId="77777777" w:rsidR="00A8502F" w:rsidRDefault="00A850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Тематика самостоятельной работы:</w:t>
            </w:r>
          </w:p>
          <w:p w14:paraId="6C01D5F2" w14:textId="77777777" w:rsidR="00A8502F" w:rsidRDefault="00A8502F">
            <w:pPr>
              <w:pStyle w:val="aff1"/>
              <w:spacing w:line="25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Работа с информационными материалами по подбору причесок и стрижек.</w:t>
            </w:r>
          </w:p>
          <w:p w14:paraId="1D79862C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Подбор материалов и графическое моделирование причесок различного назначения (портфолио в рисунках, фотографиях, схемах)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1D1721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</w:tbl>
    <w:p w14:paraId="3152DBC0" w14:textId="52C52C31" w:rsidR="00A8502F" w:rsidRDefault="00A8502F" w:rsidP="00632A0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ar-SA"/>
        </w:rPr>
      </w:pPr>
    </w:p>
    <w:tbl>
      <w:tblPr>
        <w:tblW w:w="9585" w:type="dxa"/>
        <w:tblInd w:w="-30" w:type="dxa"/>
        <w:tblLayout w:type="fixed"/>
        <w:tblLook w:val="04A0" w:firstRow="1" w:lastRow="0" w:firstColumn="1" w:lastColumn="0" w:noHBand="0" w:noVBand="1"/>
      </w:tblPr>
      <w:tblGrid>
        <w:gridCol w:w="4422"/>
        <w:gridCol w:w="4396"/>
        <w:gridCol w:w="767"/>
      </w:tblGrid>
      <w:tr w:rsidR="00A8502F" w14:paraId="670E8DA4" w14:textId="77777777" w:rsidTr="00A8502F">
        <w:tc>
          <w:tcPr>
            <w:tcW w:w="8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7E6961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ПК 3.4. Разрабатывать предложения по повышению качества обслуживания клиентов.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9D69E2" w14:textId="77777777" w:rsidR="00A8502F" w:rsidRDefault="00A8502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Кол-во</w:t>
            </w:r>
          </w:p>
          <w:p w14:paraId="1FF3CD0F" w14:textId="77777777" w:rsidR="00A8502F" w:rsidRDefault="00A85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часов</w:t>
            </w:r>
          </w:p>
        </w:tc>
      </w:tr>
      <w:tr w:rsidR="00A8502F" w14:paraId="4CA42037" w14:textId="77777777" w:rsidTr="00A8502F"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5CBA93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Иметь практический опыт:</w:t>
            </w:r>
          </w:p>
          <w:p w14:paraId="63615A3B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разрабатывать концепцию художественных образов;</w:t>
            </w:r>
          </w:p>
          <w:p w14:paraId="28CF8764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анализировать рынок парикмахерских услуг;</w:t>
            </w:r>
          </w:p>
          <w:p w14:paraId="3C89C7C4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продвижение профессиональных услуг и товаров;</w:t>
            </w:r>
          </w:p>
          <w:p w14:paraId="0CC18C23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применение стандартов обслуживания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29DDB3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Виды работ на практике </w:t>
            </w:r>
          </w:p>
          <w:p w14:paraId="792B04B3" w14:textId="77777777" w:rsidR="00A8502F" w:rsidRDefault="00A8502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Создание имиджа клиента на основе анализа индивидуальных особенностей и потребностей;</w:t>
            </w:r>
          </w:p>
          <w:p w14:paraId="02603DCB" w14:textId="77777777" w:rsidR="00A8502F" w:rsidRDefault="00A8502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Выполнение конкурсных причесок;</w:t>
            </w:r>
          </w:p>
          <w:p w14:paraId="412F447A" w14:textId="77777777" w:rsidR="00A8502F" w:rsidRDefault="00A8502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Выполнение подиумных работ в сфере парикмахерского искусства;</w:t>
            </w:r>
          </w:p>
          <w:p w14:paraId="4D62CAD9" w14:textId="77777777" w:rsidR="00A8502F" w:rsidRDefault="00A8502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Выполнение  работы на основе разработанной концепции и на основе анализа индивидуальных особенностей и потребностей клиента;</w:t>
            </w:r>
          </w:p>
          <w:p w14:paraId="620CBF19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Разработка и выполнение художественного образа на основании заказа.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0BFAE0" w14:textId="67AF7ED1" w:rsidR="00A8502F" w:rsidRDefault="00292FE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40</w:t>
            </w:r>
          </w:p>
        </w:tc>
      </w:tr>
      <w:tr w:rsidR="00A8502F" w14:paraId="02DF2419" w14:textId="77777777" w:rsidTr="00A8502F"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74CAB3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Уметь:</w:t>
            </w:r>
          </w:p>
          <w:p w14:paraId="0E27E022" w14:textId="77777777" w:rsidR="00A8502F" w:rsidRDefault="00A850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концепции художественных образов;</w:t>
            </w:r>
          </w:p>
          <w:p w14:paraId="2ACE36D8" w14:textId="77777777" w:rsidR="00A8502F" w:rsidRDefault="00A8502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проводить предварительный опрос клиента и добиваться получения информативных ответов на все важные вопросы;</w:t>
            </w:r>
          </w:p>
          <w:p w14:paraId="441AC2AD" w14:textId="77777777" w:rsidR="00A8502F" w:rsidRDefault="00A8502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поддерживать позитивный контакт с клиентом в течение всей процедуры;</w:t>
            </w:r>
          </w:p>
          <w:p w14:paraId="51AB4841" w14:textId="77777777" w:rsidR="00A8502F" w:rsidRDefault="00A8502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получать обратную связь от клиента до окончания процедуры;</w:t>
            </w:r>
          </w:p>
          <w:p w14:paraId="32FFC48C" w14:textId="77777777" w:rsidR="00A8502F" w:rsidRDefault="00A8502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поддержание позитивного и дружелюбного отношения к клиенту;</w:t>
            </w:r>
          </w:p>
          <w:p w14:paraId="19240E05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эффективные коммуникации с клиентами.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;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3AA385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Тематика лабораторных/практических работ </w:t>
            </w:r>
          </w:p>
          <w:p w14:paraId="3F9FE6A7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МДК 03.01 Изучение нормативных документов по стандартизации применительно к сфере сервиса</w:t>
            </w:r>
          </w:p>
          <w:p w14:paraId="74607D7D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Правила проведения сертификации</w:t>
            </w:r>
          </w:p>
          <w:p w14:paraId="34BB2909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Идентификация и штриховое кодирование</w:t>
            </w:r>
          </w:p>
          <w:p w14:paraId="0B22053B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МДК 03.02 Стратегическое и текущее планирование деятельности организации</w:t>
            </w:r>
          </w:p>
          <w:p w14:paraId="332F5C6F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Самоорганизация, таймменеджмент и самопрезентация</w:t>
            </w:r>
          </w:p>
          <w:p w14:paraId="3AF9EA69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Управление конфликтами и стрессами</w:t>
            </w:r>
          </w:p>
          <w:p w14:paraId="20A2A10D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Особенности управления персоналом в салоне красоты</w:t>
            </w:r>
          </w:p>
          <w:p w14:paraId="1A094093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Рынок услуг в сфере красоты</w:t>
            </w:r>
          </w:p>
          <w:p w14:paraId="6FFEFA80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Маркетинговые исследования</w:t>
            </w:r>
          </w:p>
          <w:p w14:paraId="23DCFC0F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Сегментирование рынка</w:t>
            </w:r>
          </w:p>
          <w:p w14:paraId="6FBE9327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Маркетинговый подход к классификации товаров, услуг.</w:t>
            </w:r>
          </w:p>
          <w:p w14:paraId="7D2038D9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Жизненный цикл товара, услуги.</w:t>
            </w:r>
          </w:p>
          <w:p w14:paraId="5831DC6F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Процедура назначения цены </w:t>
            </w:r>
          </w:p>
          <w:p w14:paraId="0BE2750E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Основные стратегии ценообразования, условия их применения</w:t>
            </w:r>
          </w:p>
          <w:p w14:paraId="09B14EB0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Составление прейскуранта на услуги парикмахерских</w:t>
            </w:r>
          </w:p>
          <w:p w14:paraId="72247D0B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Принципы и методы рекламной деятельности</w:t>
            </w:r>
          </w:p>
          <w:p w14:paraId="7CDDF74B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Продвижение профессиональных услуг и товаров</w:t>
            </w:r>
          </w:p>
          <w:p w14:paraId="1B278CE8" w14:textId="6FC6A102" w:rsidR="00A8502F" w:rsidRDefault="00A8502F" w:rsidP="00292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Типовые стратегии стимулирования сбыта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556A62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40</w:t>
            </w:r>
          </w:p>
        </w:tc>
      </w:tr>
      <w:tr w:rsidR="00A8502F" w14:paraId="772ED4F1" w14:textId="77777777" w:rsidTr="00A8502F"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78752D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Знать:</w:t>
            </w:r>
          </w:p>
          <w:p w14:paraId="4ADED78B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важность изучения пожеланий клиента, проведения предварительного опроса, уточнения непонятных моментов;</w:t>
            </w:r>
          </w:p>
          <w:p w14:paraId="61FFC97C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возможные способы и источники получения информации, на основе которой будет построено выявление потребностей клиента;</w:t>
            </w:r>
          </w:p>
          <w:p w14:paraId="2CE179A8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подходящие формы и стили коммуникации с клиентами различных культур, возрастов, ожиданий и предпочтений;</w:t>
            </w:r>
          </w:p>
          <w:p w14:paraId="6104F32D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важность самоорганизации, таймменеджмента и самопрезентации – для того, чтобы клиент чувствовал себя комфортно;</w:t>
            </w:r>
          </w:p>
          <w:p w14:paraId="15F1FAB0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внешний вид мастера;</w:t>
            </w:r>
          </w:p>
          <w:p w14:paraId="7F2AF6A5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базовые принципы успешной работы с клиентской базой;</w:t>
            </w:r>
          </w:p>
          <w:p w14:paraId="2E450770" w14:textId="77777777" w:rsidR="00A8502F" w:rsidRDefault="00A85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схемы проведения акций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3B11F4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Перечень тем, включенных в МДК 03.01</w:t>
            </w:r>
          </w:p>
          <w:p w14:paraId="5A2C954E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Сущность стандартизации и ее составляющие</w:t>
            </w:r>
          </w:p>
          <w:p w14:paraId="7B68BF1A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Нормативные документы по стандартизации и их применение</w:t>
            </w:r>
          </w:p>
          <w:p w14:paraId="7C784C9E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Правовые основы стандартизации</w:t>
            </w:r>
          </w:p>
          <w:p w14:paraId="2E203320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Основы оценки соответствия</w:t>
            </w:r>
          </w:p>
          <w:p w14:paraId="2456117E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Качество продукции и услуг</w:t>
            </w:r>
          </w:p>
          <w:p w14:paraId="14E9D176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Идентификация парфюмерно– косметической продукции</w:t>
            </w:r>
          </w:p>
          <w:p w14:paraId="691568AB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Перечень тем, включенных в МДК 03.02</w:t>
            </w:r>
          </w:p>
          <w:p w14:paraId="755D48ED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Основы менеджмента.</w:t>
            </w:r>
          </w:p>
          <w:p w14:paraId="16C3A004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Управленческие решения и коммуникации</w:t>
            </w:r>
          </w:p>
          <w:p w14:paraId="69DE6CED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Основы маркетинга</w:t>
            </w:r>
          </w:p>
          <w:p w14:paraId="1505B823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Современная концепция маркетинга услуг и сервиса </w:t>
            </w:r>
          </w:p>
          <w:p w14:paraId="1775C9BE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Система маркетинговых исследований</w:t>
            </w:r>
          </w:p>
          <w:p w14:paraId="1CC94C40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Покупательское поведение и риски в индустрии красоты</w:t>
            </w:r>
          </w:p>
          <w:p w14:paraId="717EFF00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Цена в комплексе маркетинга сервисной организации</w:t>
            </w:r>
          </w:p>
          <w:p w14:paraId="30099558" w14:textId="77777777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Маркетинговые коммуникации</w:t>
            </w:r>
          </w:p>
          <w:p w14:paraId="236264FA" w14:textId="321BC609" w:rsidR="00A8502F" w:rsidRDefault="00A8502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881F9" w14:textId="47446CDA" w:rsidR="00A8502F" w:rsidRDefault="00292FE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50</w:t>
            </w:r>
          </w:p>
        </w:tc>
      </w:tr>
      <w:tr w:rsidR="00A8502F" w14:paraId="5083A342" w14:textId="77777777" w:rsidTr="00A8502F">
        <w:tc>
          <w:tcPr>
            <w:tcW w:w="8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AC1730" w14:textId="77777777" w:rsidR="00A8502F" w:rsidRDefault="00A8502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Самостоятельная работа</w:t>
            </w:r>
          </w:p>
          <w:p w14:paraId="17026D2C" w14:textId="77777777" w:rsidR="00A8502F" w:rsidRDefault="00A850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Тематика самостоятельной работы:</w:t>
            </w:r>
          </w:p>
          <w:p w14:paraId="5322F791" w14:textId="77777777" w:rsidR="00A8502F" w:rsidRDefault="00A850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Изучение нормативных документов по стандартизации применительно к сфере сервиса</w:t>
            </w:r>
          </w:p>
          <w:p w14:paraId="569DC59C" w14:textId="1A022C4D" w:rsidR="00A8502F" w:rsidRDefault="00A8502F" w:rsidP="00292FE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реферат по теме: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целевого маркетинга для индустрии красоты.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B2D433" w14:textId="66A93CC2" w:rsidR="00A8502F" w:rsidRDefault="00292FEC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</w:tbl>
    <w:p w14:paraId="713D2CAA" w14:textId="52E75FEE" w:rsidR="00A8502F" w:rsidRDefault="00A8502F" w:rsidP="00632A0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ar-SA"/>
        </w:rPr>
      </w:pPr>
    </w:p>
    <w:p w14:paraId="11581624" w14:textId="7B560D09" w:rsidR="00A8502F" w:rsidRDefault="00A8502F" w:rsidP="00632A0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ar-SA"/>
        </w:rPr>
      </w:pPr>
    </w:p>
    <w:p w14:paraId="2F3F07AF" w14:textId="20169054" w:rsidR="00A8502F" w:rsidRDefault="00A8502F" w:rsidP="00632A0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ar-SA"/>
        </w:rPr>
      </w:pPr>
    </w:p>
    <w:p w14:paraId="1CABB27F" w14:textId="01EB6CA9" w:rsidR="00A8502F" w:rsidRDefault="00A8502F" w:rsidP="00632A0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ar-SA"/>
        </w:rPr>
      </w:pPr>
    </w:p>
    <w:p w14:paraId="3FB43D8D" w14:textId="77777777" w:rsidR="00A8502F" w:rsidRPr="00734984" w:rsidRDefault="00A8502F" w:rsidP="00632A0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ar-SA"/>
        </w:rPr>
      </w:pPr>
    </w:p>
    <w:p w14:paraId="1B783CD5" w14:textId="77777777" w:rsidR="00632A06" w:rsidRPr="00734984" w:rsidRDefault="00632A06" w:rsidP="00632A06">
      <w:pPr>
        <w:pageBreakBefore/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 w:rsidRPr="00734984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lastRenderedPageBreak/>
        <w:t xml:space="preserve">7. ЛИСТ ИЗМЕНЕНИЙ И ДОПОЛНЕНИЙ, ВНЕСЕННЫХ </w:t>
      </w:r>
    </w:p>
    <w:p w14:paraId="6EC26D79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 w:rsidRPr="00734984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>В  РАБОЧУЮ ПРОГРАММУ</w:t>
      </w:r>
    </w:p>
    <w:p w14:paraId="33EEC0B5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NewRoman" w:hAnsi="Times New Roman" w:cs="Times New Roman"/>
          <w:sz w:val="28"/>
          <w:szCs w:val="24"/>
          <w:lang w:eastAsia="ar-SA"/>
        </w:rPr>
      </w:pPr>
    </w:p>
    <w:tbl>
      <w:tblPr>
        <w:tblW w:w="10374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5495"/>
        <w:gridCol w:w="4879"/>
      </w:tblGrid>
      <w:tr w:rsidR="00632A06" w:rsidRPr="00734984" w14:paraId="6D2F844B" w14:textId="77777777" w:rsidTr="00BB4CB3">
        <w:trPr>
          <w:trHeight w:val="23"/>
        </w:trPr>
        <w:tc>
          <w:tcPr>
            <w:tcW w:w="10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639C12" w14:textId="77777777" w:rsidR="00632A06" w:rsidRPr="00734984" w:rsidRDefault="00632A06" w:rsidP="00BB4C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№ изменения,  дата внесения изменения; № страницы с изменением; </w:t>
            </w:r>
          </w:p>
          <w:p w14:paraId="2D6740D9" w14:textId="77777777" w:rsidR="00632A06" w:rsidRPr="00734984" w:rsidRDefault="00632A06" w:rsidP="00BB4C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.</w:t>
            </w:r>
          </w:p>
        </w:tc>
      </w:tr>
      <w:tr w:rsidR="00632A06" w:rsidRPr="00734984" w14:paraId="2CAAF02A" w14:textId="77777777" w:rsidTr="00BB4CB3">
        <w:trPr>
          <w:trHeight w:val="23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F32BAE" w14:textId="77777777" w:rsidR="00632A06" w:rsidRPr="00734984" w:rsidRDefault="00632A06" w:rsidP="00BB4CB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БЫЛО</w:t>
            </w:r>
          </w:p>
          <w:p w14:paraId="55DF848E" w14:textId="77777777" w:rsidR="00632A06" w:rsidRPr="00734984" w:rsidRDefault="00632A06" w:rsidP="00BB4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7AED2D53" w14:textId="77777777" w:rsidR="00632A06" w:rsidRPr="00734984" w:rsidRDefault="00632A06" w:rsidP="00BB4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77F0BF03" w14:textId="77777777" w:rsidR="00632A06" w:rsidRPr="00734984" w:rsidRDefault="00632A06" w:rsidP="00BB4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DCCBA6" w14:textId="77777777" w:rsidR="00632A06" w:rsidRPr="00734984" w:rsidRDefault="00632A06" w:rsidP="00BB4CB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СТАЛО</w:t>
            </w:r>
          </w:p>
          <w:p w14:paraId="567D9F5B" w14:textId="77777777" w:rsidR="00632A06" w:rsidRPr="00734984" w:rsidRDefault="00632A06" w:rsidP="00BB4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2C575029" w14:textId="77777777" w:rsidR="00632A06" w:rsidRPr="00734984" w:rsidRDefault="00632A06" w:rsidP="00BB4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632A06" w:rsidRPr="00734984" w14:paraId="3358073A" w14:textId="77777777" w:rsidTr="00BB4CB3">
        <w:trPr>
          <w:trHeight w:val="23"/>
        </w:trPr>
        <w:tc>
          <w:tcPr>
            <w:tcW w:w="10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CC48BC" w14:textId="77777777" w:rsidR="00632A06" w:rsidRPr="00734984" w:rsidRDefault="00632A06" w:rsidP="00BB4C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Основание:</w:t>
            </w:r>
          </w:p>
          <w:p w14:paraId="1C0F2718" w14:textId="77777777" w:rsidR="00632A06" w:rsidRPr="00734984" w:rsidRDefault="00632A06" w:rsidP="00BB4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0C5B928C" w14:textId="77777777" w:rsidR="00632A06" w:rsidRPr="00734984" w:rsidRDefault="00632A06" w:rsidP="00BB4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3498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Подпись лица внесшего изменения</w:t>
            </w:r>
          </w:p>
          <w:p w14:paraId="3011BBA2" w14:textId="77777777" w:rsidR="00632A06" w:rsidRPr="00734984" w:rsidRDefault="00632A06" w:rsidP="00BB4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14:paraId="5319F996" w14:textId="77777777" w:rsidR="00632A06" w:rsidRPr="00734984" w:rsidRDefault="00632A06" w:rsidP="00632A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688CE34" w14:textId="77777777" w:rsidR="00632A06" w:rsidRPr="00734984" w:rsidRDefault="00632A06" w:rsidP="00632A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95B6B24" w14:textId="77777777" w:rsidR="00632A06" w:rsidRPr="00734984" w:rsidRDefault="00632A06" w:rsidP="00632A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32A4481" w14:textId="77777777" w:rsidR="00632A06" w:rsidRPr="00734984" w:rsidRDefault="00632A06" w:rsidP="00632A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792EF71" w14:textId="77777777" w:rsidR="00632A06" w:rsidRPr="00734984" w:rsidRDefault="00632A06" w:rsidP="00632A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AF88F28" w14:textId="77777777" w:rsidR="00632A06" w:rsidRPr="00734984" w:rsidRDefault="00632A06" w:rsidP="00632A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C98A17C" w14:textId="77777777" w:rsidR="00632A06" w:rsidRPr="00734984" w:rsidRDefault="00632A06" w:rsidP="00632A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677F57B" w14:textId="77777777" w:rsidR="00632A06" w:rsidRPr="00734984" w:rsidRDefault="00632A06" w:rsidP="00632A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3112496" w14:textId="77777777" w:rsidR="00632A06" w:rsidRPr="00734984" w:rsidRDefault="00632A06" w:rsidP="00632A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3B54B1D" w14:textId="77777777" w:rsidR="00632A06" w:rsidRPr="00734984" w:rsidRDefault="00632A06" w:rsidP="00632A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D0F48FD" w14:textId="77777777" w:rsidR="00632A06" w:rsidRPr="00734984" w:rsidRDefault="00632A06" w:rsidP="00632A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E6FE741" w14:textId="77777777" w:rsidR="00632A06" w:rsidRPr="00734984" w:rsidRDefault="00632A06" w:rsidP="00632A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6077E2E" w14:textId="77777777" w:rsidR="00632A06" w:rsidRPr="00734984" w:rsidRDefault="00632A06" w:rsidP="00632A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880952F" w14:textId="77777777" w:rsidR="00632A06" w:rsidRPr="00734984" w:rsidRDefault="00632A06" w:rsidP="00632A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7E80A30" w14:textId="77777777" w:rsidR="00632A06" w:rsidRPr="00734984" w:rsidRDefault="00632A06" w:rsidP="00632A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BDB8C4E" w14:textId="77777777" w:rsidR="00632A06" w:rsidRPr="00734984" w:rsidRDefault="00632A06" w:rsidP="00632A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0A2875E" w14:textId="77777777" w:rsidR="00632A06" w:rsidRPr="00734984" w:rsidRDefault="00632A06" w:rsidP="00632A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63004E1" w14:textId="77777777" w:rsidR="00632A06" w:rsidRPr="00734984" w:rsidRDefault="00632A06" w:rsidP="00632A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B37FC84" w14:textId="77777777" w:rsidR="00632A06" w:rsidRPr="00734984" w:rsidRDefault="00632A06" w:rsidP="00632A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DDF0015" w14:textId="5E31A52A" w:rsidR="00632A06" w:rsidRPr="00734984" w:rsidRDefault="00CB7234" w:rsidP="00632A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Бегларян Сюзанна Артаковна </w:t>
      </w:r>
    </w:p>
    <w:p w14:paraId="6F13254E" w14:textId="77777777" w:rsidR="00632A06" w:rsidRPr="00734984" w:rsidRDefault="00632A06" w:rsidP="00632A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C8B0EF5" w14:textId="77777777" w:rsidR="00632A06" w:rsidRPr="00734984" w:rsidRDefault="00632A06" w:rsidP="00632A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Преподаватель специальных дисциплин</w:t>
      </w:r>
    </w:p>
    <w:p w14:paraId="0DC99CF5" w14:textId="77777777" w:rsidR="00632A06" w:rsidRPr="00734984" w:rsidRDefault="00632A06" w:rsidP="00632A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A970F37" w14:textId="77777777" w:rsidR="00632A06" w:rsidRPr="00734984" w:rsidRDefault="00632A06" w:rsidP="00632A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02F6AE6" w14:textId="77777777" w:rsidR="00632A06" w:rsidRPr="00734984" w:rsidRDefault="00632A06" w:rsidP="00632A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1A154FF" w14:textId="77777777" w:rsidR="001B087D" w:rsidRPr="00734984" w:rsidRDefault="001B087D" w:rsidP="001B087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МИНИСТЕРСТВО ОБРАЗОВАНИЯ,</w:t>
      </w:r>
      <w:r w:rsidRPr="007349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НАУКИ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МОЛОДЕЖНОЙ ПОЛИТИКИ</w:t>
      </w:r>
      <w:r w:rsidRPr="007349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КРАСНОДАРСКОГО КРАЯ</w:t>
      </w:r>
    </w:p>
    <w:p w14:paraId="3546A8B5" w14:textId="77777777" w:rsidR="001B087D" w:rsidRPr="00734984" w:rsidRDefault="001B087D" w:rsidP="001B08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2C2FB12" w14:textId="77777777" w:rsidR="001B087D" w:rsidRPr="00734984" w:rsidRDefault="001B087D" w:rsidP="001B087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ГОСУДАРСТВЕННОЕ АВТОНОМНОЕ ПРОФЕССИОНАЛЬНОЕ</w:t>
      </w:r>
      <w:r w:rsidRPr="007349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ОБРАЗОВАТЕЛЬНОЕ УЧРЕЖДЕНИЕ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КРАСНОДАРСКОГО КРАЯ</w:t>
      </w:r>
    </w:p>
    <w:p w14:paraId="3D26E124" w14:textId="77777777" w:rsidR="001B087D" w:rsidRPr="00734984" w:rsidRDefault="001B087D" w:rsidP="001B08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49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«КРАСНОДАРСКИЙ ГУМАНИТАРНО-ТЕХНОЛОГИЧЕСКИЙ КОЛЛЕДЖ»</w:t>
      </w:r>
    </w:p>
    <w:p w14:paraId="179808CF" w14:textId="77777777" w:rsidR="001B087D" w:rsidRPr="00734984" w:rsidRDefault="001B087D" w:rsidP="001B087D">
      <w:pPr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8"/>
          <w:szCs w:val="28"/>
          <w:highlight w:val="yellow"/>
          <w:lang w:eastAsia="ar-SA"/>
        </w:rPr>
      </w:pPr>
    </w:p>
    <w:p w14:paraId="3E96A1CD" w14:textId="77777777" w:rsidR="001B087D" w:rsidRPr="00734984" w:rsidRDefault="001B087D" w:rsidP="001B08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14:paraId="33C9FC95" w14:textId="77777777" w:rsidR="001B087D" w:rsidRPr="00734984" w:rsidRDefault="001B087D" w:rsidP="001B08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14:paraId="66EBA210" w14:textId="77777777" w:rsidR="001B087D" w:rsidRDefault="001B087D" w:rsidP="001B08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8B53A04" w14:textId="77777777" w:rsidR="001B087D" w:rsidRDefault="001B087D" w:rsidP="001B08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B7FB578" w14:textId="77777777" w:rsidR="001B087D" w:rsidRDefault="001B087D" w:rsidP="001B08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D61ACE9" w14:textId="77777777" w:rsidR="001B087D" w:rsidRPr="00734984" w:rsidRDefault="001B087D" w:rsidP="001B087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7334B33" w14:textId="77777777" w:rsidR="001B087D" w:rsidRPr="00734984" w:rsidRDefault="001B087D" w:rsidP="001B08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5D8B43A" w14:textId="77777777" w:rsidR="001B087D" w:rsidRPr="00734984" w:rsidRDefault="001B087D" w:rsidP="001B08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586E09A" w14:textId="77777777" w:rsidR="001B087D" w:rsidRPr="00734984" w:rsidRDefault="001B087D" w:rsidP="001B08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2632B05" w14:textId="77777777" w:rsidR="001B087D" w:rsidRPr="00734984" w:rsidRDefault="001B087D" w:rsidP="001B08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РАБОЧАЯ ПРОГРАММА УЧЕБНОЙ ДИСЦИПЛИНЫ</w:t>
      </w:r>
    </w:p>
    <w:p w14:paraId="717625B2" w14:textId="77777777" w:rsidR="001B087D" w:rsidRPr="00734984" w:rsidRDefault="001B087D" w:rsidP="001B087D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ПМ.03 </w:t>
      </w:r>
      <w:r w:rsidRPr="002077C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Создание имиджа, разработка и выполнение художественного образа на основании заказа</w:t>
      </w:r>
    </w:p>
    <w:p w14:paraId="5C91176C" w14:textId="77777777" w:rsidR="001B087D" w:rsidRPr="00734984" w:rsidRDefault="001B087D" w:rsidP="001B087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14:paraId="453C6A84" w14:textId="77777777" w:rsidR="001B087D" w:rsidRPr="00734984" w:rsidRDefault="001B087D" w:rsidP="001B08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734984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«Профессиональный цикл»</w:t>
      </w:r>
    </w:p>
    <w:p w14:paraId="39CF3374" w14:textId="77777777" w:rsidR="001B087D" w:rsidRPr="00734984" w:rsidRDefault="001B087D" w:rsidP="001B08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</w:p>
    <w:p w14:paraId="5CF5B963" w14:textId="77777777" w:rsidR="001B087D" w:rsidRPr="00734984" w:rsidRDefault="001B087D" w:rsidP="001B08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по специальности  </w:t>
      </w:r>
      <w:r w:rsidRPr="002077C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43.02.13 Технология парикмахерского искусства</w:t>
      </w:r>
    </w:p>
    <w:p w14:paraId="59D5F968" w14:textId="77777777" w:rsidR="001B087D" w:rsidRDefault="001B087D" w:rsidP="001B08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14:paraId="00CE00F3" w14:textId="77777777" w:rsidR="001B087D" w:rsidRDefault="001B087D" w:rsidP="001B08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14:paraId="7A07088C" w14:textId="77777777" w:rsidR="001B087D" w:rsidRPr="00E06E08" w:rsidRDefault="001B087D" w:rsidP="001B08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П</w:t>
      </w:r>
      <w:r w:rsidRPr="00E06E08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рофиль получаемого профессионального образования-социально-экономический </w:t>
      </w:r>
    </w:p>
    <w:p w14:paraId="7ADFCB62" w14:textId="77777777" w:rsidR="001B087D" w:rsidRPr="00E06E08" w:rsidRDefault="001B087D" w:rsidP="001B08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55AE92F" w14:textId="77777777" w:rsidR="00632A06" w:rsidRPr="00734984" w:rsidRDefault="00632A06" w:rsidP="0063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14:paraId="1BB08D36" w14:textId="77777777" w:rsidR="004614AC" w:rsidRPr="001B087D" w:rsidRDefault="004614AC" w:rsidP="00632A06"/>
    <w:sectPr w:rsidR="004614AC" w:rsidRPr="001B087D" w:rsidSect="0087131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65A867" w14:textId="77777777" w:rsidR="00A8502F" w:rsidRDefault="00A8502F" w:rsidP="00632A06">
      <w:pPr>
        <w:spacing w:after="0" w:line="240" w:lineRule="auto"/>
      </w:pPr>
      <w:r>
        <w:separator/>
      </w:r>
    </w:p>
  </w:endnote>
  <w:endnote w:type="continuationSeparator" w:id="0">
    <w:p w14:paraId="16EF0D00" w14:textId="77777777" w:rsidR="00A8502F" w:rsidRDefault="00A8502F" w:rsidP="00632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Italic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9398E" w14:textId="77777777" w:rsidR="00A8502F" w:rsidRDefault="00A8502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72B8BA" w14:textId="77777777" w:rsidR="00A8502F" w:rsidRDefault="00A8502F">
    <w:pPr>
      <w:pStyle w:val="af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2CDDD8" w14:textId="77777777" w:rsidR="00A8502F" w:rsidRDefault="00A8502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5027E1" w14:textId="77777777" w:rsidR="00A8502F" w:rsidRDefault="00A8502F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589F68" w14:textId="77777777" w:rsidR="00A8502F" w:rsidRDefault="00A8502F">
    <w:pPr>
      <w:pStyle w:val="af2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305C1A" w14:textId="77777777" w:rsidR="00A8502F" w:rsidRDefault="00A8502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5A8619" w14:textId="77777777" w:rsidR="00A8502F" w:rsidRDefault="00A8502F" w:rsidP="00632A06">
      <w:pPr>
        <w:spacing w:after="0" w:line="240" w:lineRule="auto"/>
      </w:pPr>
      <w:r>
        <w:separator/>
      </w:r>
    </w:p>
  </w:footnote>
  <w:footnote w:type="continuationSeparator" w:id="0">
    <w:p w14:paraId="3DB2FA86" w14:textId="77777777" w:rsidR="00A8502F" w:rsidRDefault="00A8502F" w:rsidP="00632A06">
      <w:pPr>
        <w:spacing w:after="0" w:line="240" w:lineRule="auto"/>
      </w:pPr>
      <w:r>
        <w:continuationSeparator/>
      </w:r>
    </w:p>
  </w:footnote>
  <w:footnote w:id="1">
    <w:p w14:paraId="56743E83" w14:textId="77777777" w:rsidR="00A8502F" w:rsidRDefault="00A8502F" w:rsidP="00632A06">
      <w:pPr>
        <w:pStyle w:val="af1"/>
        <w:spacing w:line="200" w:lineRule="exact"/>
        <w:jc w:val="both"/>
      </w:pPr>
      <w:r>
        <w:rPr>
          <w:rStyle w:val="a3"/>
        </w:rPr>
        <w:t>*</w:t>
      </w:r>
      <w:r>
        <w:tab/>
        <w:t xml:space="preserve"> Раздел профессионального модуля – часть примерной программы профессионального модуля, которая характеризуется логической завершенностью и направлена на освоение одной или нескольких профессиональных компетенций. Раздел профессионального модуля может состоять из междисциплинарного курса или его части и соответствующих частей учебной и производственной практик. Наименование раздела профессионального модуля должно начинаться с отглагольного существительного и отражать совокупность осваиваемых компетенций, умений и знаний.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D6DD9" w14:textId="77777777" w:rsidR="00A8502F" w:rsidRDefault="00A8502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6146A1" w14:textId="77777777" w:rsidR="00A8502F" w:rsidRDefault="00A8502F">
    <w:pPr>
      <w:pStyle w:val="af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CCF765" w14:textId="77777777" w:rsidR="00A8502F" w:rsidRDefault="00A8502F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02ECE3" w14:textId="77777777" w:rsidR="00A8502F" w:rsidRDefault="00A8502F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DC3A03" w14:textId="77777777" w:rsidR="00A8502F" w:rsidRDefault="00A8502F">
    <w:pPr>
      <w:pStyle w:val="af9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A7AD7F" w14:textId="77777777" w:rsidR="00A8502F" w:rsidRDefault="00A8502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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bullet"/>
      <w:lvlText w:val=""/>
      <w:lvlJc w:val="left"/>
      <w:pPr>
        <w:tabs>
          <w:tab w:val="num" w:pos="0"/>
        </w:tabs>
        <w:ind w:left="1008" w:hanging="1008"/>
      </w:pPr>
      <w:rPr>
        <w:rFonts w:ascii="Symbol" w:hAnsi="Symbol" w:cs="Courier New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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6" w15:restartNumberingAfterBreak="0">
    <w:nsid w:val="003D4E28"/>
    <w:multiLevelType w:val="hybridMultilevel"/>
    <w:tmpl w:val="17D6C3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06EE7D81"/>
    <w:multiLevelType w:val="hybridMultilevel"/>
    <w:tmpl w:val="BF745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99424F0"/>
    <w:multiLevelType w:val="hybridMultilevel"/>
    <w:tmpl w:val="64801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9E67698"/>
    <w:multiLevelType w:val="hybridMultilevel"/>
    <w:tmpl w:val="63227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3E908E9"/>
    <w:multiLevelType w:val="hybridMultilevel"/>
    <w:tmpl w:val="000056B6"/>
    <w:lvl w:ilvl="0" w:tplc="00000009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9CD7ACA"/>
    <w:multiLevelType w:val="hybridMultilevel"/>
    <w:tmpl w:val="0FFCB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A346DC4"/>
    <w:multiLevelType w:val="hybridMultilevel"/>
    <w:tmpl w:val="62AE1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F5955D9"/>
    <w:multiLevelType w:val="hybridMultilevel"/>
    <w:tmpl w:val="3052FFB0"/>
    <w:lvl w:ilvl="0" w:tplc="BDBECE44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59270C"/>
    <w:multiLevelType w:val="hybridMultilevel"/>
    <w:tmpl w:val="8AF42376"/>
    <w:lvl w:ilvl="0" w:tplc="D66C9D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2BA74F7"/>
    <w:multiLevelType w:val="hybridMultilevel"/>
    <w:tmpl w:val="E612BF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4952606"/>
    <w:multiLevelType w:val="hybridMultilevel"/>
    <w:tmpl w:val="AD460C60"/>
    <w:lvl w:ilvl="0" w:tplc="852080F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852080F4">
      <w:start w:val="1"/>
      <w:numFmt w:val="bullet"/>
      <w:lvlText w:val="-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85863B7"/>
    <w:multiLevelType w:val="hybridMultilevel"/>
    <w:tmpl w:val="801C4E4E"/>
    <w:lvl w:ilvl="0" w:tplc="678C06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B86305"/>
    <w:multiLevelType w:val="hybridMultilevel"/>
    <w:tmpl w:val="EF9836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DB82E66"/>
    <w:multiLevelType w:val="hybridMultilevel"/>
    <w:tmpl w:val="8D464B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2F3C53C9"/>
    <w:multiLevelType w:val="hybridMultilevel"/>
    <w:tmpl w:val="E7065FB6"/>
    <w:lvl w:ilvl="0" w:tplc="2EDAD0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7504555"/>
    <w:multiLevelType w:val="hybridMultilevel"/>
    <w:tmpl w:val="11B6EEB0"/>
    <w:lvl w:ilvl="0" w:tplc="000000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7864C5B"/>
    <w:multiLevelType w:val="hybridMultilevel"/>
    <w:tmpl w:val="A6D842FC"/>
    <w:lvl w:ilvl="0" w:tplc="36C820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CF55323"/>
    <w:multiLevelType w:val="hybridMultilevel"/>
    <w:tmpl w:val="1F1AA658"/>
    <w:lvl w:ilvl="0" w:tplc="E83828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DE1177E"/>
    <w:multiLevelType w:val="hybridMultilevel"/>
    <w:tmpl w:val="E8EA1624"/>
    <w:lvl w:ilvl="0" w:tplc="301AD0C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E4758DD"/>
    <w:multiLevelType w:val="multilevel"/>
    <w:tmpl w:val="728CF8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6" w15:restartNumberingAfterBreak="0">
    <w:nsid w:val="43571A24"/>
    <w:multiLevelType w:val="hybridMultilevel"/>
    <w:tmpl w:val="44BA1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383298E"/>
    <w:multiLevelType w:val="hybridMultilevel"/>
    <w:tmpl w:val="B6FC6EC6"/>
    <w:lvl w:ilvl="0" w:tplc="00000004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3AC5BFF"/>
    <w:multiLevelType w:val="hybridMultilevel"/>
    <w:tmpl w:val="067281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AC8211C"/>
    <w:multiLevelType w:val="hybridMultilevel"/>
    <w:tmpl w:val="C116F18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4ACA7DC3"/>
    <w:multiLevelType w:val="hybridMultilevel"/>
    <w:tmpl w:val="0D388B74"/>
    <w:lvl w:ilvl="0" w:tplc="81F29E22">
      <w:start w:val="1"/>
      <w:numFmt w:val="decimal"/>
      <w:lvlText w:val="%1."/>
      <w:lvlJc w:val="left"/>
      <w:pPr>
        <w:ind w:left="72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CD83824"/>
    <w:multiLevelType w:val="hybridMultilevel"/>
    <w:tmpl w:val="1414B1B0"/>
    <w:lvl w:ilvl="0" w:tplc="0419000F">
      <w:start w:val="1"/>
      <w:numFmt w:val="decimal"/>
      <w:lvlText w:val="%1."/>
      <w:lvlJc w:val="left"/>
      <w:pPr>
        <w:ind w:left="7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42" w15:restartNumberingAfterBreak="0">
    <w:nsid w:val="567F1C58"/>
    <w:multiLevelType w:val="hybridMultilevel"/>
    <w:tmpl w:val="0AF0F4D8"/>
    <w:lvl w:ilvl="0" w:tplc="66AEBAB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B965755"/>
    <w:multiLevelType w:val="hybridMultilevel"/>
    <w:tmpl w:val="13A02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CA477B"/>
    <w:multiLevelType w:val="hybridMultilevel"/>
    <w:tmpl w:val="20B2B5B2"/>
    <w:lvl w:ilvl="0" w:tplc="92CAFA12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5" w15:restartNumberingAfterBreak="0">
    <w:nsid w:val="641A0CE4"/>
    <w:multiLevelType w:val="hybridMultilevel"/>
    <w:tmpl w:val="5F501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D634AA8"/>
    <w:multiLevelType w:val="hybridMultilevel"/>
    <w:tmpl w:val="4944490C"/>
    <w:lvl w:ilvl="0" w:tplc="C3FE7C4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7" w15:restartNumberingAfterBreak="0">
    <w:nsid w:val="791D2C7A"/>
    <w:multiLevelType w:val="hybridMultilevel"/>
    <w:tmpl w:val="1B8C115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8" w15:restartNumberingAfterBreak="0">
    <w:nsid w:val="79835F8A"/>
    <w:multiLevelType w:val="hybridMultilevel"/>
    <w:tmpl w:val="F84E7246"/>
    <w:lvl w:ilvl="0" w:tplc="00000004">
      <w:start w:val="1"/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7EDB7B76"/>
    <w:multiLevelType w:val="hybridMultilevel"/>
    <w:tmpl w:val="5F00DD28"/>
    <w:lvl w:ilvl="0" w:tplc="000000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36"/>
  </w:num>
  <w:num w:numId="18">
    <w:abstractNumId w:val="46"/>
  </w:num>
  <w:num w:numId="19">
    <w:abstractNumId w:val="35"/>
  </w:num>
  <w:num w:numId="20">
    <w:abstractNumId w:val="37"/>
  </w:num>
  <w:num w:numId="21">
    <w:abstractNumId w:val="48"/>
  </w:num>
  <w:num w:numId="22">
    <w:abstractNumId w:val="42"/>
  </w:num>
  <w:num w:numId="23">
    <w:abstractNumId w:val="31"/>
  </w:num>
  <w:num w:numId="24">
    <w:abstractNumId w:val="20"/>
  </w:num>
  <w:num w:numId="25">
    <w:abstractNumId w:val="49"/>
  </w:num>
  <w:num w:numId="26">
    <w:abstractNumId w:val="23"/>
  </w:num>
  <w:num w:numId="27">
    <w:abstractNumId w:val="27"/>
  </w:num>
  <w:num w:numId="28">
    <w:abstractNumId w:val="40"/>
  </w:num>
  <w:num w:numId="29">
    <w:abstractNumId w:val="30"/>
  </w:num>
  <w:num w:numId="30">
    <w:abstractNumId w:val="17"/>
  </w:num>
  <w:num w:numId="31">
    <w:abstractNumId w:val="33"/>
  </w:num>
  <w:num w:numId="32">
    <w:abstractNumId w:val="24"/>
  </w:num>
  <w:num w:numId="33">
    <w:abstractNumId w:val="32"/>
  </w:num>
  <w:num w:numId="34">
    <w:abstractNumId w:val="22"/>
  </w:num>
  <w:num w:numId="35">
    <w:abstractNumId w:val="43"/>
  </w:num>
  <w:num w:numId="36">
    <w:abstractNumId w:val="19"/>
  </w:num>
  <w:num w:numId="37">
    <w:abstractNumId w:val="41"/>
  </w:num>
  <w:num w:numId="38">
    <w:abstractNumId w:val="44"/>
  </w:num>
  <w:num w:numId="39">
    <w:abstractNumId w:val="34"/>
  </w:num>
  <w:num w:numId="40">
    <w:abstractNumId w:val="21"/>
  </w:num>
  <w:num w:numId="41">
    <w:abstractNumId w:val="38"/>
  </w:num>
  <w:num w:numId="42">
    <w:abstractNumId w:val="28"/>
  </w:num>
  <w:num w:numId="43">
    <w:abstractNumId w:val="18"/>
  </w:num>
  <w:num w:numId="44">
    <w:abstractNumId w:val="45"/>
  </w:num>
  <w:num w:numId="45">
    <w:abstractNumId w:val="39"/>
  </w:num>
  <w:num w:numId="46">
    <w:abstractNumId w:val="26"/>
  </w:num>
  <w:num w:numId="47">
    <w:abstractNumId w:val="25"/>
  </w:num>
  <w:num w:numId="4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6F8"/>
    <w:rsid w:val="000077CE"/>
    <w:rsid w:val="00016753"/>
    <w:rsid w:val="00017ED0"/>
    <w:rsid w:val="00035136"/>
    <w:rsid w:val="000445F2"/>
    <w:rsid w:val="0004491A"/>
    <w:rsid w:val="0004544C"/>
    <w:rsid w:val="00046346"/>
    <w:rsid w:val="00047074"/>
    <w:rsid w:val="00051159"/>
    <w:rsid w:val="00052252"/>
    <w:rsid w:val="000549BF"/>
    <w:rsid w:val="00054FC1"/>
    <w:rsid w:val="000559DF"/>
    <w:rsid w:val="000612D5"/>
    <w:rsid w:val="00067CD8"/>
    <w:rsid w:val="000774EC"/>
    <w:rsid w:val="0008423E"/>
    <w:rsid w:val="00085CF8"/>
    <w:rsid w:val="000902DD"/>
    <w:rsid w:val="00095079"/>
    <w:rsid w:val="000A1A05"/>
    <w:rsid w:val="000A235E"/>
    <w:rsid w:val="000A4A97"/>
    <w:rsid w:val="000A5B15"/>
    <w:rsid w:val="000B0CDF"/>
    <w:rsid w:val="000B70BB"/>
    <w:rsid w:val="000C3863"/>
    <w:rsid w:val="000C7A4B"/>
    <w:rsid w:val="000D1995"/>
    <w:rsid w:val="000D494D"/>
    <w:rsid w:val="000E21B9"/>
    <w:rsid w:val="000F30C3"/>
    <w:rsid w:val="000F5CC4"/>
    <w:rsid w:val="000F62AC"/>
    <w:rsid w:val="0010625C"/>
    <w:rsid w:val="00114CF0"/>
    <w:rsid w:val="001238D8"/>
    <w:rsid w:val="00125BF3"/>
    <w:rsid w:val="001302D7"/>
    <w:rsid w:val="00142E87"/>
    <w:rsid w:val="00155833"/>
    <w:rsid w:val="00160C0A"/>
    <w:rsid w:val="00162061"/>
    <w:rsid w:val="00167A13"/>
    <w:rsid w:val="00174EF3"/>
    <w:rsid w:val="00176C24"/>
    <w:rsid w:val="001810B9"/>
    <w:rsid w:val="00181F79"/>
    <w:rsid w:val="00191A46"/>
    <w:rsid w:val="001950E8"/>
    <w:rsid w:val="001A1576"/>
    <w:rsid w:val="001A41B5"/>
    <w:rsid w:val="001A503B"/>
    <w:rsid w:val="001B087D"/>
    <w:rsid w:val="001B20CC"/>
    <w:rsid w:val="001B477A"/>
    <w:rsid w:val="001B76D1"/>
    <w:rsid w:val="001C3A32"/>
    <w:rsid w:val="001D08CA"/>
    <w:rsid w:val="001D1DB8"/>
    <w:rsid w:val="001D29E3"/>
    <w:rsid w:val="001E33B6"/>
    <w:rsid w:val="001F4FA8"/>
    <w:rsid w:val="001F708F"/>
    <w:rsid w:val="002012D8"/>
    <w:rsid w:val="00202EE6"/>
    <w:rsid w:val="002077CE"/>
    <w:rsid w:val="0021117B"/>
    <w:rsid w:val="002114E2"/>
    <w:rsid w:val="002235D5"/>
    <w:rsid w:val="00232F7A"/>
    <w:rsid w:val="00235786"/>
    <w:rsid w:val="00236B67"/>
    <w:rsid w:val="00236E45"/>
    <w:rsid w:val="00247EF6"/>
    <w:rsid w:val="0026066F"/>
    <w:rsid w:val="002633D0"/>
    <w:rsid w:val="002711BF"/>
    <w:rsid w:val="00275807"/>
    <w:rsid w:val="002810B0"/>
    <w:rsid w:val="00283909"/>
    <w:rsid w:val="00285D48"/>
    <w:rsid w:val="00290204"/>
    <w:rsid w:val="00290D30"/>
    <w:rsid w:val="00292FEC"/>
    <w:rsid w:val="00295825"/>
    <w:rsid w:val="002A18D0"/>
    <w:rsid w:val="002A3622"/>
    <w:rsid w:val="002B28AF"/>
    <w:rsid w:val="002B3A48"/>
    <w:rsid w:val="002B3B84"/>
    <w:rsid w:val="002B7BBB"/>
    <w:rsid w:val="002C1D5C"/>
    <w:rsid w:val="002C768F"/>
    <w:rsid w:val="002C793D"/>
    <w:rsid w:val="002D795A"/>
    <w:rsid w:val="002E0880"/>
    <w:rsid w:val="002F053E"/>
    <w:rsid w:val="002F1666"/>
    <w:rsid w:val="002F46BA"/>
    <w:rsid w:val="002F48F6"/>
    <w:rsid w:val="0030055F"/>
    <w:rsid w:val="00316C6B"/>
    <w:rsid w:val="00320F52"/>
    <w:rsid w:val="003213EA"/>
    <w:rsid w:val="003263A0"/>
    <w:rsid w:val="00334019"/>
    <w:rsid w:val="00334231"/>
    <w:rsid w:val="00334E7A"/>
    <w:rsid w:val="00351B44"/>
    <w:rsid w:val="00351E23"/>
    <w:rsid w:val="00354FD5"/>
    <w:rsid w:val="003613B5"/>
    <w:rsid w:val="00370080"/>
    <w:rsid w:val="00370DE1"/>
    <w:rsid w:val="00374E0D"/>
    <w:rsid w:val="00381615"/>
    <w:rsid w:val="00386692"/>
    <w:rsid w:val="00391314"/>
    <w:rsid w:val="003915AB"/>
    <w:rsid w:val="003931FE"/>
    <w:rsid w:val="00394A2B"/>
    <w:rsid w:val="00394CB9"/>
    <w:rsid w:val="003A0E8D"/>
    <w:rsid w:val="003A3C98"/>
    <w:rsid w:val="003A5227"/>
    <w:rsid w:val="003A67B7"/>
    <w:rsid w:val="003B1B97"/>
    <w:rsid w:val="003B3834"/>
    <w:rsid w:val="003C1DA7"/>
    <w:rsid w:val="003D0856"/>
    <w:rsid w:val="003D2943"/>
    <w:rsid w:val="003E1E16"/>
    <w:rsid w:val="003E6A0E"/>
    <w:rsid w:val="003F7839"/>
    <w:rsid w:val="00407D15"/>
    <w:rsid w:val="00415121"/>
    <w:rsid w:val="004251E1"/>
    <w:rsid w:val="0043033F"/>
    <w:rsid w:val="004310BA"/>
    <w:rsid w:val="00433A60"/>
    <w:rsid w:val="004424A4"/>
    <w:rsid w:val="0044270E"/>
    <w:rsid w:val="004431EC"/>
    <w:rsid w:val="00443AA1"/>
    <w:rsid w:val="00447FB0"/>
    <w:rsid w:val="004502B0"/>
    <w:rsid w:val="00453ED7"/>
    <w:rsid w:val="00460282"/>
    <w:rsid w:val="004614AC"/>
    <w:rsid w:val="0046177B"/>
    <w:rsid w:val="00462C16"/>
    <w:rsid w:val="0046305F"/>
    <w:rsid w:val="00464738"/>
    <w:rsid w:val="004707B3"/>
    <w:rsid w:val="00475602"/>
    <w:rsid w:val="00477C71"/>
    <w:rsid w:val="00484626"/>
    <w:rsid w:val="004902FA"/>
    <w:rsid w:val="004954BF"/>
    <w:rsid w:val="00496333"/>
    <w:rsid w:val="004A3932"/>
    <w:rsid w:val="004A4553"/>
    <w:rsid w:val="004A7150"/>
    <w:rsid w:val="004B161E"/>
    <w:rsid w:val="004B2944"/>
    <w:rsid w:val="004B5802"/>
    <w:rsid w:val="004D1A54"/>
    <w:rsid w:val="004D1CF1"/>
    <w:rsid w:val="004D1D83"/>
    <w:rsid w:val="004D3A1E"/>
    <w:rsid w:val="004D6230"/>
    <w:rsid w:val="004E123A"/>
    <w:rsid w:val="004F2EDB"/>
    <w:rsid w:val="004F68FE"/>
    <w:rsid w:val="00504726"/>
    <w:rsid w:val="00506144"/>
    <w:rsid w:val="00512A5A"/>
    <w:rsid w:val="00513C83"/>
    <w:rsid w:val="0052524F"/>
    <w:rsid w:val="005333CE"/>
    <w:rsid w:val="00541D4D"/>
    <w:rsid w:val="00542433"/>
    <w:rsid w:val="0054769B"/>
    <w:rsid w:val="00550E80"/>
    <w:rsid w:val="00552A32"/>
    <w:rsid w:val="005553E4"/>
    <w:rsid w:val="00555BF1"/>
    <w:rsid w:val="00561EB0"/>
    <w:rsid w:val="00566E09"/>
    <w:rsid w:val="00570421"/>
    <w:rsid w:val="005726D2"/>
    <w:rsid w:val="00572AB0"/>
    <w:rsid w:val="00574D65"/>
    <w:rsid w:val="005771EC"/>
    <w:rsid w:val="005817DA"/>
    <w:rsid w:val="00586853"/>
    <w:rsid w:val="00591FBD"/>
    <w:rsid w:val="005948A8"/>
    <w:rsid w:val="005A1589"/>
    <w:rsid w:val="005A346E"/>
    <w:rsid w:val="005A46D3"/>
    <w:rsid w:val="005A5501"/>
    <w:rsid w:val="005B03D5"/>
    <w:rsid w:val="005B0AB3"/>
    <w:rsid w:val="005C5083"/>
    <w:rsid w:val="005C6090"/>
    <w:rsid w:val="005E22EC"/>
    <w:rsid w:val="005E26D0"/>
    <w:rsid w:val="005E486C"/>
    <w:rsid w:val="005E7265"/>
    <w:rsid w:val="005F269C"/>
    <w:rsid w:val="005F406C"/>
    <w:rsid w:val="006065B8"/>
    <w:rsid w:val="006065D0"/>
    <w:rsid w:val="00606C0B"/>
    <w:rsid w:val="006079ED"/>
    <w:rsid w:val="006136F2"/>
    <w:rsid w:val="00613AF4"/>
    <w:rsid w:val="006140C9"/>
    <w:rsid w:val="00616A50"/>
    <w:rsid w:val="00617115"/>
    <w:rsid w:val="00620083"/>
    <w:rsid w:val="006258CE"/>
    <w:rsid w:val="00625A6B"/>
    <w:rsid w:val="00626E4E"/>
    <w:rsid w:val="00632A06"/>
    <w:rsid w:val="00635CC1"/>
    <w:rsid w:val="00636892"/>
    <w:rsid w:val="00642AE7"/>
    <w:rsid w:val="006461FC"/>
    <w:rsid w:val="00646C46"/>
    <w:rsid w:val="006512B6"/>
    <w:rsid w:val="006512CB"/>
    <w:rsid w:val="0065512D"/>
    <w:rsid w:val="00663DD4"/>
    <w:rsid w:val="00676FB3"/>
    <w:rsid w:val="00690960"/>
    <w:rsid w:val="00692002"/>
    <w:rsid w:val="006A3495"/>
    <w:rsid w:val="006A481B"/>
    <w:rsid w:val="006A720B"/>
    <w:rsid w:val="006A767F"/>
    <w:rsid w:val="006B0D2A"/>
    <w:rsid w:val="006B289B"/>
    <w:rsid w:val="006C1E99"/>
    <w:rsid w:val="006C2E13"/>
    <w:rsid w:val="006C44E4"/>
    <w:rsid w:val="006C76D5"/>
    <w:rsid w:val="006D15D3"/>
    <w:rsid w:val="006D24AC"/>
    <w:rsid w:val="006D5534"/>
    <w:rsid w:val="006E0CBE"/>
    <w:rsid w:val="006E18BE"/>
    <w:rsid w:val="006E43D1"/>
    <w:rsid w:val="006E440A"/>
    <w:rsid w:val="006E7D56"/>
    <w:rsid w:val="006F230C"/>
    <w:rsid w:val="006F605A"/>
    <w:rsid w:val="00701D14"/>
    <w:rsid w:val="00705110"/>
    <w:rsid w:val="00707B3B"/>
    <w:rsid w:val="007116F8"/>
    <w:rsid w:val="007127EB"/>
    <w:rsid w:val="00721D34"/>
    <w:rsid w:val="00730070"/>
    <w:rsid w:val="00730DB5"/>
    <w:rsid w:val="0074120B"/>
    <w:rsid w:val="00745B9A"/>
    <w:rsid w:val="00754897"/>
    <w:rsid w:val="00757005"/>
    <w:rsid w:val="00762914"/>
    <w:rsid w:val="00764BEB"/>
    <w:rsid w:val="0077274A"/>
    <w:rsid w:val="0077295C"/>
    <w:rsid w:val="00782305"/>
    <w:rsid w:val="00785B42"/>
    <w:rsid w:val="007929C8"/>
    <w:rsid w:val="007A685F"/>
    <w:rsid w:val="007B741E"/>
    <w:rsid w:val="007C2365"/>
    <w:rsid w:val="007C3B07"/>
    <w:rsid w:val="007C5170"/>
    <w:rsid w:val="007C560F"/>
    <w:rsid w:val="007D4B05"/>
    <w:rsid w:val="007D5574"/>
    <w:rsid w:val="007D6628"/>
    <w:rsid w:val="007E1B14"/>
    <w:rsid w:val="007F24A6"/>
    <w:rsid w:val="007F296C"/>
    <w:rsid w:val="007F63D3"/>
    <w:rsid w:val="00807376"/>
    <w:rsid w:val="00811BAE"/>
    <w:rsid w:val="00813B02"/>
    <w:rsid w:val="00815F16"/>
    <w:rsid w:val="0082755C"/>
    <w:rsid w:val="008312AD"/>
    <w:rsid w:val="008331DE"/>
    <w:rsid w:val="00840C1F"/>
    <w:rsid w:val="00842B77"/>
    <w:rsid w:val="00846764"/>
    <w:rsid w:val="00852048"/>
    <w:rsid w:val="008662E3"/>
    <w:rsid w:val="00867E45"/>
    <w:rsid w:val="00870B8E"/>
    <w:rsid w:val="00871319"/>
    <w:rsid w:val="0087154F"/>
    <w:rsid w:val="00881499"/>
    <w:rsid w:val="00882B38"/>
    <w:rsid w:val="008834DA"/>
    <w:rsid w:val="0088665D"/>
    <w:rsid w:val="00893A44"/>
    <w:rsid w:val="0089435C"/>
    <w:rsid w:val="00895BA2"/>
    <w:rsid w:val="00896DB8"/>
    <w:rsid w:val="008A0AE3"/>
    <w:rsid w:val="008A0C09"/>
    <w:rsid w:val="008A44F5"/>
    <w:rsid w:val="008B75E6"/>
    <w:rsid w:val="008C0109"/>
    <w:rsid w:val="008D02EC"/>
    <w:rsid w:val="008D5D28"/>
    <w:rsid w:val="008D5FB1"/>
    <w:rsid w:val="008E1855"/>
    <w:rsid w:val="008E1E59"/>
    <w:rsid w:val="008E2ABD"/>
    <w:rsid w:val="008E5538"/>
    <w:rsid w:val="008E5AC1"/>
    <w:rsid w:val="008E72C1"/>
    <w:rsid w:val="008F10DD"/>
    <w:rsid w:val="008F1BA4"/>
    <w:rsid w:val="00902351"/>
    <w:rsid w:val="009039AE"/>
    <w:rsid w:val="00926CB3"/>
    <w:rsid w:val="009318ED"/>
    <w:rsid w:val="00937338"/>
    <w:rsid w:val="0094227A"/>
    <w:rsid w:val="00944CE9"/>
    <w:rsid w:val="0094585E"/>
    <w:rsid w:val="009476B2"/>
    <w:rsid w:val="00952085"/>
    <w:rsid w:val="00953414"/>
    <w:rsid w:val="00960150"/>
    <w:rsid w:val="00963678"/>
    <w:rsid w:val="00972D2F"/>
    <w:rsid w:val="00973418"/>
    <w:rsid w:val="00975A64"/>
    <w:rsid w:val="009768A1"/>
    <w:rsid w:val="00976BA9"/>
    <w:rsid w:val="00977CF1"/>
    <w:rsid w:val="009805F6"/>
    <w:rsid w:val="00981AEF"/>
    <w:rsid w:val="00984CC9"/>
    <w:rsid w:val="00992593"/>
    <w:rsid w:val="0099506E"/>
    <w:rsid w:val="00996700"/>
    <w:rsid w:val="00996B06"/>
    <w:rsid w:val="009A11FB"/>
    <w:rsid w:val="009A3056"/>
    <w:rsid w:val="009A5648"/>
    <w:rsid w:val="009A652B"/>
    <w:rsid w:val="009A65A8"/>
    <w:rsid w:val="009A6D16"/>
    <w:rsid w:val="009B37AA"/>
    <w:rsid w:val="009B63B5"/>
    <w:rsid w:val="009B7955"/>
    <w:rsid w:val="009C054F"/>
    <w:rsid w:val="009D7DD0"/>
    <w:rsid w:val="009E1A6C"/>
    <w:rsid w:val="009F08AF"/>
    <w:rsid w:val="009F55D1"/>
    <w:rsid w:val="009F6314"/>
    <w:rsid w:val="00A050FD"/>
    <w:rsid w:val="00A069F4"/>
    <w:rsid w:val="00A07DDA"/>
    <w:rsid w:val="00A15FA9"/>
    <w:rsid w:val="00A173E2"/>
    <w:rsid w:val="00A23B7F"/>
    <w:rsid w:val="00A4226A"/>
    <w:rsid w:val="00A45543"/>
    <w:rsid w:val="00A61625"/>
    <w:rsid w:val="00A64874"/>
    <w:rsid w:val="00A70C16"/>
    <w:rsid w:val="00A718A4"/>
    <w:rsid w:val="00A8502F"/>
    <w:rsid w:val="00A857DE"/>
    <w:rsid w:val="00A862F5"/>
    <w:rsid w:val="00A945E8"/>
    <w:rsid w:val="00AA7294"/>
    <w:rsid w:val="00AB2EA3"/>
    <w:rsid w:val="00AB7AD3"/>
    <w:rsid w:val="00AC47B6"/>
    <w:rsid w:val="00AD0D00"/>
    <w:rsid w:val="00AE13BB"/>
    <w:rsid w:val="00AE2B1B"/>
    <w:rsid w:val="00AE768A"/>
    <w:rsid w:val="00AF1C7C"/>
    <w:rsid w:val="00AF292A"/>
    <w:rsid w:val="00AF7CCC"/>
    <w:rsid w:val="00B2494C"/>
    <w:rsid w:val="00B310D8"/>
    <w:rsid w:val="00B3175A"/>
    <w:rsid w:val="00B43988"/>
    <w:rsid w:val="00B45FDB"/>
    <w:rsid w:val="00B462BA"/>
    <w:rsid w:val="00B5098B"/>
    <w:rsid w:val="00B70729"/>
    <w:rsid w:val="00B767B8"/>
    <w:rsid w:val="00B83B8C"/>
    <w:rsid w:val="00BA694B"/>
    <w:rsid w:val="00BB4CB3"/>
    <w:rsid w:val="00BC2E12"/>
    <w:rsid w:val="00BC4651"/>
    <w:rsid w:val="00BC7218"/>
    <w:rsid w:val="00BD4A8A"/>
    <w:rsid w:val="00BD4CC9"/>
    <w:rsid w:val="00BE16B2"/>
    <w:rsid w:val="00BE23CF"/>
    <w:rsid w:val="00BF28AD"/>
    <w:rsid w:val="00BF3D6B"/>
    <w:rsid w:val="00BF5AF8"/>
    <w:rsid w:val="00C004E7"/>
    <w:rsid w:val="00C1338A"/>
    <w:rsid w:val="00C15CF1"/>
    <w:rsid w:val="00C21743"/>
    <w:rsid w:val="00C22402"/>
    <w:rsid w:val="00C24AC8"/>
    <w:rsid w:val="00C2750C"/>
    <w:rsid w:val="00C338C0"/>
    <w:rsid w:val="00C35D8C"/>
    <w:rsid w:val="00C36377"/>
    <w:rsid w:val="00C405D2"/>
    <w:rsid w:val="00C46B7F"/>
    <w:rsid w:val="00C46EE6"/>
    <w:rsid w:val="00C509E0"/>
    <w:rsid w:val="00C55FA7"/>
    <w:rsid w:val="00C57AA4"/>
    <w:rsid w:val="00C75B9B"/>
    <w:rsid w:val="00C76A5E"/>
    <w:rsid w:val="00C818B8"/>
    <w:rsid w:val="00C81C47"/>
    <w:rsid w:val="00C81FA3"/>
    <w:rsid w:val="00C82BB2"/>
    <w:rsid w:val="00C84BD9"/>
    <w:rsid w:val="00C9594A"/>
    <w:rsid w:val="00C9771B"/>
    <w:rsid w:val="00CA08A9"/>
    <w:rsid w:val="00CA546E"/>
    <w:rsid w:val="00CA688C"/>
    <w:rsid w:val="00CB3D8A"/>
    <w:rsid w:val="00CB423B"/>
    <w:rsid w:val="00CB48E5"/>
    <w:rsid w:val="00CB6A20"/>
    <w:rsid w:val="00CB7234"/>
    <w:rsid w:val="00CB72E0"/>
    <w:rsid w:val="00CC1D98"/>
    <w:rsid w:val="00CC41A9"/>
    <w:rsid w:val="00CD303E"/>
    <w:rsid w:val="00CE3C92"/>
    <w:rsid w:val="00CE5558"/>
    <w:rsid w:val="00CE6BA6"/>
    <w:rsid w:val="00CF11A0"/>
    <w:rsid w:val="00CF1D09"/>
    <w:rsid w:val="00CF471B"/>
    <w:rsid w:val="00D03596"/>
    <w:rsid w:val="00D07917"/>
    <w:rsid w:val="00D10009"/>
    <w:rsid w:val="00D1086E"/>
    <w:rsid w:val="00D13890"/>
    <w:rsid w:val="00D146FF"/>
    <w:rsid w:val="00D148CD"/>
    <w:rsid w:val="00D17ABB"/>
    <w:rsid w:val="00D214FF"/>
    <w:rsid w:val="00D2402B"/>
    <w:rsid w:val="00D306BD"/>
    <w:rsid w:val="00D36D97"/>
    <w:rsid w:val="00D448DA"/>
    <w:rsid w:val="00D46A29"/>
    <w:rsid w:val="00D50451"/>
    <w:rsid w:val="00D51F94"/>
    <w:rsid w:val="00D77B4C"/>
    <w:rsid w:val="00D80F73"/>
    <w:rsid w:val="00D84D55"/>
    <w:rsid w:val="00D91C5C"/>
    <w:rsid w:val="00D921B9"/>
    <w:rsid w:val="00D944CF"/>
    <w:rsid w:val="00D95EA4"/>
    <w:rsid w:val="00DA01E6"/>
    <w:rsid w:val="00DA02C8"/>
    <w:rsid w:val="00DB4C2B"/>
    <w:rsid w:val="00DB5211"/>
    <w:rsid w:val="00DC00FA"/>
    <w:rsid w:val="00DD3A0B"/>
    <w:rsid w:val="00DD6A7D"/>
    <w:rsid w:val="00DE0356"/>
    <w:rsid w:val="00DE2CF2"/>
    <w:rsid w:val="00DE2D70"/>
    <w:rsid w:val="00DE7042"/>
    <w:rsid w:val="00DF00D1"/>
    <w:rsid w:val="00DF6628"/>
    <w:rsid w:val="00E06E08"/>
    <w:rsid w:val="00E12787"/>
    <w:rsid w:val="00E15F0A"/>
    <w:rsid w:val="00E21F4C"/>
    <w:rsid w:val="00E227BF"/>
    <w:rsid w:val="00E27400"/>
    <w:rsid w:val="00E33CA4"/>
    <w:rsid w:val="00E35BB4"/>
    <w:rsid w:val="00E37E79"/>
    <w:rsid w:val="00E37FDA"/>
    <w:rsid w:val="00E4357C"/>
    <w:rsid w:val="00E45079"/>
    <w:rsid w:val="00E60EE0"/>
    <w:rsid w:val="00E65FC1"/>
    <w:rsid w:val="00E677E7"/>
    <w:rsid w:val="00E709A0"/>
    <w:rsid w:val="00E7370B"/>
    <w:rsid w:val="00E804C3"/>
    <w:rsid w:val="00E82740"/>
    <w:rsid w:val="00E91C63"/>
    <w:rsid w:val="00E950CF"/>
    <w:rsid w:val="00E96994"/>
    <w:rsid w:val="00E97D15"/>
    <w:rsid w:val="00EA1D43"/>
    <w:rsid w:val="00EA23CD"/>
    <w:rsid w:val="00EA3CF3"/>
    <w:rsid w:val="00EA3D78"/>
    <w:rsid w:val="00EA7CFE"/>
    <w:rsid w:val="00EC3C67"/>
    <w:rsid w:val="00ED1765"/>
    <w:rsid w:val="00ED2245"/>
    <w:rsid w:val="00ED537A"/>
    <w:rsid w:val="00EE37D7"/>
    <w:rsid w:val="00EF1E0D"/>
    <w:rsid w:val="00EF6B55"/>
    <w:rsid w:val="00F04AD1"/>
    <w:rsid w:val="00F075F9"/>
    <w:rsid w:val="00F07C61"/>
    <w:rsid w:val="00F13CB1"/>
    <w:rsid w:val="00F14BF6"/>
    <w:rsid w:val="00F151DF"/>
    <w:rsid w:val="00F1682A"/>
    <w:rsid w:val="00F1797C"/>
    <w:rsid w:val="00F20C81"/>
    <w:rsid w:val="00F268CD"/>
    <w:rsid w:val="00F26DF5"/>
    <w:rsid w:val="00F27337"/>
    <w:rsid w:val="00F37768"/>
    <w:rsid w:val="00F502CA"/>
    <w:rsid w:val="00F52234"/>
    <w:rsid w:val="00F56B58"/>
    <w:rsid w:val="00F616CF"/>
    <w:rsid w:val="00F62999"/>
    <w:rsid w:val="00F67B2A"/>
    <w:rsid w:val="00F74389"/>
    <w:rsid w:val="00F769B8"/>
    <w:rsid w:val="00F808DD"/>
    <w:rsid w:val="00F844BB"/>
    <w:rsid w:val="00F84E4D"/>
    <w:rsid w:val="00F90727"/>
    <w:rsid w:val="00F94607"/>
    <w:rsid w:val="00FA259E"/>
    <w:rsid w:val="00FB4FFA"/>
    <w:rsid w:val="00FC0D3E"/>
    <w:rsid w:val="00FC33A5"/>
    <w:rsid w:val="00FC5F8A"/>
    <w:rsid w:val="00FC7B82"/>
    <w:rsid w:val="00FD01D0"/>
    <w:rsid w:val="00FD199A"/>
    <w:rsid w:val="00FD2B92"/>
    <w:rsid w:val="00FE07DA"/>
    <w:rsid w:val="00FF1B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966D8"/>
  <w15:docId w15:val="{7A88CEB5-0F33-4214-9D83-0F3678EFE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87D"/>
  </w:style>
  <w:style w:type="paragraph" w:styleId="1">
    <w:name w:val="heading 1"/>
    <w:basedOn w:val="a"/>
    <w:next w:val="a"/>
    <w:link w:val="10"/>
    <w:qFormat/>
    <w:rsid w:val="00632A06"/>
    <w:pPr>
      <w:keepNext/>
      <w:numPr>
        <w:numId w:val="1"/>
      </w:numPr>
      <w:spacing w:after="0" w:line="240" w:lineRule="auto"/>
      <w:ind w:left="1416" w:firstLine="708"/>
      <w:outlineLvl w:val="0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632A06"/>
    <w:pPr>
      <w:keepNext/>
      <w:numPr>
        <w:ilvl w:val="1"/>
        <w:numId w:val="1"/>
      </w:numPr>
      <w:spacing w:after="0" w:line="240" w:lineRule="auto"/>
      <w:ind w:left="0" w:firstLine="360"/>
      <w:outlineLvl w:val="1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632A06"/>
    <w:pPr>
      <w:keepNext/>
      <w:numPr>
        <w:ilvl w:val="2"/>
        <w:numId w:val="1"/>
      </w:numPr>
      <w:spacing w:after="0" w:line="240" w:lineRule="auto"/>
      <w:ind w:left="0" w:firstLine="360"/>
      <w:outlineLvl w:val="2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4">
    <w:name w:val="heading 4"/>
    <w:basedOn w:val="a"/>
    <w:next w:val="a"/>
    <w:link w:val="40"/>
    <w:qFormat/>
    <w:rsid w:val="00632A06"/>
    <w:pPr>
      <w:keepNext/>
      <w:numPr>
        <w:ilvl w:val="3"/>
        <w:numId w:val="1"/>
      </w:numPr>
      <w:spacing w:after="0" w:line="240" w:lineRule="auto"/>
      <w:ind w:left="0" w:firstLine="720"/>
      <w:jc w:val="both"/>
      <w:outlineLvl w:val="3"/>
    </w:pPr>
    <w:rPr>
      <w:rFonts w:ascii="Arial" w:eastAsia="Times New Roman" w:hAnsi="Arial" w:cs="Times New Roman"/>
      <w:i/>
      <w:color w:val="FF0000"/>
      <w:sz w:val="24"/>
      <w:szCs w:val="24"/>
      <w:lang w:eastAsia="ar-SA"/>
    </w:rPr>
  </w:style>
  <w:style w:type="paragraph" w:styleId="5">
    <w:name w:val="heading 5"/>
    <w:basedOn w:val="a"/>
    <w:next w:val="a"/>
    <w:link w:val="50"/>
    <w:qFormat/>
    <w:rsid w:val="00632A06"/>
    <w:pPr>
      <w:keepNext/>
      <w:numPr>
        <w:ilvl w:val="4"/>
        <w:numId w:val="1"/>
      </w:numPr>
      <w:spacing w:after="0" w:line="240" w:lineRule="auto"/>
      <w:ind w:left="0" w:firstLine="360"/>
      <w:jc w:val="center"/>
      <w:outlineLvl w:val="4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6">
    <w:name w:val="heading 6"/>
    <w:basedOn w:val="a"/>
    <w:next w:val="a"/>
    <w:link w:val="60"/>
    <w:qFormat/>
    <w:rsid w:val="00632A06"/>
    <w:pPr>
      <w:keepNext/>
      <w:numPr>
        <w:ilvl w:val="5"/>
        <w:numId w:val="1"/>
      </w:numPr>
      <w:spacing w:after="0" w:line="240" w:lineRule="auto"/>
      <w:ind w:left="0" w:firstLine="360"/>
      <w:jc w:val="both"/>
      <w:outlineLvl w:val="5"/>
    </w:pPr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styleId="7">
    <w:name w:val="heading 7"/>
    <w:basedOn w:val="a"/>
    <w:next w:val="a"/>
    <w:link w:val="70"/>
    <w:qFormat/>
    <w:rsid w:val="00632A06"/>
    <w:pPr>
      <w:keepNext/>
      <w:numPr>
        <w:ilvl w:val="6"/>
        <w:numId w:val="1"/>
      </w:numPr>
      <w:spacing w:after="0" w:line="240" w:lineRule="auto"/>
      <w:ind w:left="0" w:firstLine="720"/>
      <w:jc w:val="center"/>
      <w:outlineLvl w:val="6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8">
    <w:name w:val="heading 8"/>
    <w:basedOn w:val="a"/>
    <w:next w:val="a"/>
    <w:link w:val="80"/>
    <w:qFormat/>
    <w:rsid w:val="00632A06"/>
    <w:pPr>
      <w:keepNext/>
      <w:numPr>
        <w:ilvl w:val="7"/>
        <w:numId w:val="1"/>
      </w:numPr>
      <w:spacing w:after="0" w:line="240" w:lineRule="auto"/>
      <w:ind w:left="0" w:firstLine="720"/>
      <w:jc w:val="both"/>
      <w:outlineLvl w:val="7"/>
    </w:pPr>
    <w:rPr>
      <w:rFonts w:ascii="Times New Roman" w:eastAsia="Times New Roman" w:hAnsi="Times New Roman" w:cs="Times New Roman"/>
      <w:b/>
      <w:i/>
      <w:sz w:val="24"/>
      <w:szCs w:val="24"/>
      <w:lang w:val="it-IT" w:eastAsia="ar-SA"/>
    </w:rPr>
  </w:style>
  <w:style w:type="paragraph" w:styleId="9">
    <w:name w:val="heading 9"/>
    <w:basedOn w:val="a"/>
    <w:next w:val="a"/>
    <w:link w:val="90"/>
    <w:qFormat/>
    <w:rsid w:val="00632A06"/>
    <w:pPr>
      <w:keepNext/>
      <w:numPr>
        <w:ilvl w:val="8"/>
        <w:numId w:val="1"/>
      </w:numPr>
      <w:spacing w:after="0" w:line="240" w:lineRule="auto"/>
      <w:ind w:left="0" w:firstLine="720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2A06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32A06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632A06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632A06"/>
    <w:rPr>
      <w:rFonts w:ascii="Arial" w:eastAsia="Times New Roman" w:hAnsi="Arial" w:cs="Times New Roman"/>
      <w:i/>
      <w:color w:val="FF0000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632A06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60">
    <w:name w:val="Заголовок 6 Знак"/>
    <w:basedOn w:val="a0"/>
    <w:link w:val="6"/>
    <w:rsid w:val="00632A06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rsid w:val="00632A06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80">
    <w:name w:val="Заголовок 8 Знак"/>
    <w:basedOn w:val="a0"/>
    <w:link w:val="8"/>
    <w:rsid w:val="00632A06"/>
    <w:rPr>
      <w:rFonts w:ascii="Times New Roman" w:eastAsia="Times New Roman" w:hAnsi="Times New Roman" w:cs="Times New Roman"/>
      <w:b/>
      <w:i/>
      <w:sz w:val="24"/>
      <w:szCs w:val="24"/>
      <w:lang w:val="it-IT" w:eastAsia="ar-SA"/>
    </w:rPr>
  </w:style>
  <w:style w:type="character" w:customStyle="1" w:styleId="90">
    <w:name w:val="Заголовок 9 Знак"/>
    <w:basedOn w:val="a0"/>
    <w:link w:val="9"/>
    <w:rsid w:val="00632A06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632A06"/>
  </w:style>
  <w:style w:type="character" w:customStyle="1" w:styleId="WW8Num3z0">
    <w:name w:val="WW8Num3z0"/>
    <w:rsid w:val="00632A06"/>
    <w:rPr>
      <w:rFonts w:ascii="Symbol" w:hAnsi="Symbol"/>
    </w:rPr>
  </w:style>
  <w:style w:type="character" w:customStyle="1" w:styleId="WW8Num4z0">
    <w:name w:val="WW8Num4z0"/>
    <w:rsid w:val="00632A06"/>
    <w:rPr>
      <w:rFonts w:ascii="Symbol" w:hAnsi="Symbol"/>
    </w:rPr>
  </w:style>
  <w:style w:type="character" w:customStyle="1" w:styleId="WW8Num5z0">
    <w:name w:val="WW8Num5z0"/>
    <w:rsid w:val="00632A06"/>
    <w:rPr>
      <w:rFonts w:ascii="Symbol" w:hAnsi="Symbol"/>
    </w:rPr>
  </w:style>
  <w:style w:type="character" w:customStyle="1" w:styleId="WW8Num5z1">
    <w:name w:val="WW8Num5z1"/>
    <w:rsid w:val="00632A06"/>
    <w:rPr>
      <w:rFonts w:ascii="Courier New" w:hAnsi="Courier New"/>
    </w:rPr>
  </w:style>
  <w:style w:type="character" w:customStyle="1" w:styleId="WW8Num5z3">
    <w:name w:val="WW8Num5z3"/>
    <w:rsid w:val="00632A06"/>
    <w:rPr>
      <w:rFonts w:ascii="Symbol" w:hAnsi="Symbol"/>
    </w:rPr>
  </w:style>
  <w:style w:type="character" w:customStyle="1" w:styleId="WW8Num6z0">
    <w:name w:val="WW8Num6z0"/>
    <w:rsid w:val="00632A06"/>
    <w:rPr>
      <w:rFonts w:ascii="Symbol" w:hAnsi="Symbol"/>
    </w:rPr>
  </w:style>
  <w:style w:type="character" w:customStyle="1" w:styleId="WW8Num9z0">
    <w:name w:val="WW8Num9z0"/>
    <w:rsid w:val="00632A06"/>
    <w:rPr>
      <w:rFonts w:ascii="Symbol" w:hAnsi="Symbol"/>
    </w:rPr>
  </w:style>
  <w:style w:type="character" w:customStyle="1" w:styleId="WW8Num10z0">
    <w:name w:val="WW8Num10z0"/>
    <w:rsid w:val="00632A06"/>
    <w:rPr>
      <w:rFonts w:ascii="Symbol" w:hAnsi="Symbol"/>
    </w:rPr>
  </w:style>
  <w:style w:type="character" w:customStyle="1" w:styleId="WW8Num11z4">
    <w:name w:val="WW8Num11z4"/>
    <w:rsid w:val="00632A06"/>
    <w:rPr>
      <w:rFonts w:ascii="Symbol" w:hAnsi="Symbol" w:cs="Courier New"/>
    </w:rPr>
  </w:style>
  <w:style w:type="character" w:customStyle="1" w:styleId="WW8Num13z0">
    <w:name w:val="WW8Num13z0"/>
    <w:rsid w:val="00632A06"/>
    <w:rPr>
      <w:rFonts w:ascii="Symbol" w:hAnsi="Symbol"/>
    </w:rPr>
  </w:style>
  <w:style w:type="character" w:customStyle="1" w:styleId="WW8Num14z0">
    <w:name w:val="WW8Num14z0"/>
    <w:rsid w:val="00632A06"/>
    <w:rPr>
      <w:rFonts w:ascii="Symbol" w:hAnsi="Symbol"/>
    </w:rPr>
  </w:style>
  <w:style w:type="character" w:customStyle="1" w:styleId="WW8Num15z0">
    <w:name w:val="WW8Num15z0"/>
    <w:rsid w:val="00632A06"/>
    <w:rPr>
      <w:rFonts w:ascii="Symbol" w:hAnsi="Symbol"/>
    </w:rPr>
  </w:style>
  <w:style w:type="character" w:customStyle="1" w:styleId="WW8Num16z0">
    <w:name w:val="WW8Num16z0"/>
    <w:rsid w:val="00632A06"/>
    <w:rPr>
      <w:rFonts w:ascii="Symbol" w:hAnsi="Symbol"/>
    </w:rPr>
  </w:style>
  <w:style w:type="character" w:customStyle="1" w:styleId="Absatz-Standardschriftart">
    <w:name w:val="Absatz-Standardschriftart"/>
    <w:rsid w:val="00632A06"/>
  </w:style>
  <w:style w:type="character" w:customStyle="1" w:styleId="WW8Num17z0">
    <w:name w:val="WW8Num17z0"/>
    <w:rsid w:val="00632A06"/>
    <w:rPr>
      <w:rFonts w:ascii="Symbol" w:hAnsi="Symbol"/>
    </w:rPr>
  </w:style>
  <w:style w:type="character" w:customStyle="1" w:styleId="WW8Num17z1">
    <w:name w:val="WW8Num17z1"/>
    <w:rsid w:val="00632A06"/>
    <w:rPr>
      <w:rFonts w:ascii="Courier New" w:hAnsi="Courier New" w:cs="Courier New"/>
    </w:rPr>
  </w:style>
  <w:style w:type="character" w:customStyle="1" w:styleId="51">
    <w:name w:val="Основной шрифт абзаца5"/>
    <w:rsid w:val="00632A06"/>
  </w:style>
  <w:style w:type="character" w:customStyle="1" w:styleId="WW8Num7z0">
    <w:name w:val="WW8Num7z0"/>
    <w:rsid w:val="00632A06"/>
    <w:rPr>
      <w:rFonts w:ascii="Symbol" w:hAnsi="Symbol"/>
    </w:rPr>
  </w:style>
  <w:style w:type="character" w:customStyle="1" w:styleId="WW8Num11z0">
    <w:name w:val="WW8Num11z0"/>
    <w:rsid w:val="00632A06"/>
    <w:rPr>
      <w:rFonts w:ascii="Symbol" w:hAnsi="Symbol"/>
    </w:rPr>
  </w:style>
  <w:style w:type="character" w:customStyle="1" w:styleId="WW8Num11z1">
    <w:name w:val="WW8Num11z1"/>
    <w:rsid w:val="00632A06"/>
    <w:rPr>
      <w:rFonts w:ascii="Courier New" w:hAnsi="Courier New" w:cs="Courier New"/>
    </w:rPr>
  </w:style>
  <w:style w:type="character" w:customStyle="1" w:styleId="WW8Num11z3">
    <w:name w:val="WW8Num11z3"/>
    <w:rsid w:val="00632A06"/>
    <w:rPr>
      <w:rFonts w:ascii="Symbol" w:hAnsi="Symbol"/>
    </w:rPr>
  </w:style>
  <w:style w:type="character" w:customStyle="1" w:styleId="WW8Num12z0">
    <w:name w:val="WW8Num12z0"/>
    <w:rsid w:val="00632A06"/>
    <w:rPr>
      <w:rFonts w:ascii="Symbol" w:hAnsi="Symbol"/>
    </w:rPr>
  </w:style>
  <w:style w:type="character" w:customStyle="1" w:styleId="WW8Num12z1">
    <w:name w:val="WW8Num12z1"/>
    <w:rsid w:val="00632A06"/>
    <w:rPr>
      <w:rFonts w:ascii="Courier New" w:hAnsi="Courier New" w:cs="Courier New"/>
    </w:rPr>
  </w:style>
  <w:style w:type="character" w:customStyle="1" w:styleId="WW8Num12z2">
    <w:name w:val="WW8Num12z2"/>
    <w:rsid w:val="00632A06"/>
    <w:rPr>
      <w:rFonts w:ascii="Wingdings" w:hAnsi="Wingdings"/>
    </w:rPr>
  </w:style>
  <w:style w:type="character" w:customStyle="1" w:styleId="WW8Num15z1">
    <w:name w:val="WW8Num15z1"/>
    <w:rsid w:val="00632A06"/>
    <w:rPr>
      <w:rFonts w:ascii="Courier New" w:hAnsi="Courier New" w:cs="Courier New"/>
    </w:rPr>
  </w:style>
  <w:style w:type="character" w:customStyle="1" w:styleId="WW8Num15z2">
    <w:name w:val="WW8Num15z2"/>
    <w:rsid w:val="00632A06"/>
    <w:rPr>
      <w:rFonts w:ascii="Wingdings" w:hAnsi="Wingdings"/>
    </w:rPr>
  </w:style>
  <w:style w:type="character" w:customStyle="1" w:styleId="WW8Num16z1">
    <w:name w:val="WW8Num16z1"/>
    <w:rsid w:val="00632A06"/>
    <w:rPr>
      <w:rFonts w:ascii="Courier New" w:hAnsi="Courier New" w:cs="Courier New"/>
    </w:rPr>
  </w:style>
  <w:style w:type="character" w:customStyle="1" w:styleId="WW8Num16z2">
    <w:name w:val="WW8Num16z2"/>
    <w:rsid w:val="00632A06"/>
    <w:rPr>
      <w:rFonts w:ascii="Wingdings" w:hAnsi="Wingdings"/>
    </w:rPr>
  </w:style>
  <w:style w:type="character" w:customStyle="1" w:styleId="WW8Num17z2">
    <w:name w:val="WW8Num17z2"/>
    <w:rsid w:val="00632A06"/>
    <w:rPr>
      <w:rFonts w:ascii="Wingdings" w:hAnsi="Wingdings"/>
    </w:rPr>
  </w:style>
  <w:style w:type="character" w:customStyle="1" w:styleId="WW8Num18z4">
    <w:name w:val="WW8Num18z4"/>
    <w:rsid w:val="00632A06"/>
    <w:rPr>
      <w:rFonts w:ascii="Courier New" w:hAnsi="Courier New" w:cs="Courier New"/>
    </w:rPr>
  </w:style>
  <w:style w:type="character" w:customStyle="1" w:styleId="WW8Num20z0">
    <w:name w:val="WW8Num20z0"/>
    <w:rsid w:val="00632A06"/>
    <w:rPr>
      <w:rFonts w:ascii="Symbol" w:hAnsi="Symbol"/>
    </w:rPr>
  </w:style>
  <w:style w:type="character" w:customStyle="1" w:styleId="WW8Num20z1">
    <w:name w:val="WW8Num20z1"/>
    <w:rsid w:val="00632A06"/>
    <w:rPr>
      <w:rFonts w:ascii="Courier New" w:hAnsi="Courier New" w:cs="Courier New"/>
    </w:rPr>
  </w:style>
  <w:style w:type="character" w:customStyle="1" w:styleId="WW8Num20z2">
    <w:name w:val="WW8Num20z2"/>
    <w:rsid w:val="00632A06"/>
    <w:rPr>
      <w:rFonts w:ascii="Wingdings" w:hAnsi="Wingdings"/>
    </w:rPr>
  </w:style>
  <w:style w:type="character" w:customStyle="1" w:styleId="WW8Num21z0">
    <w:name w:val="WW8Num21z0"/>
    <w:rsid w:val="00632A06"/>
    <w:rPr>
      <w:rFonts w:ascii="Wingdings" w:hAnsi="Wingdings"/>
    </w:rPr>
  </w:style>
  <w:style w:type="character" w:customStyle="1" w:styleId="WW8Num21z1">
    <w:name w:val="WW8Num21z1"/>
    <w:rsid w:val="00632A06"/>
    <w:rPr>
      <w:rFonts w:ascii="Courier New" w:hAnsi="Courier New" w:cs="Courier New"/>
    </w:rPr>
  </w:style>
  <w:style w:type="character" w:customStyle="1" w:styleId="WW8Num21z3">
    <w:name w:val="WW8Num21z3"/>
    <w:rsid w:val="00632A06"/>
    <w:rPr>
      <w:rFonts w:ascii="Symbol" w:hAnsi="Symbol"/>
    </w:rPr>
  </w:style>
  <w:style w:type="character" w:customStyle="1" w:styleId="WW8Num22z0">
    <w:name w:val="WW8Num22z0"/>
    <w:rsid w:val="00632A06"/>
    <w:rPr>
      <w:rFonts w:ascii="Symbol" w:hAnsi="Symbol"/>
    </w:rPr>
  </w:style>
  <w:style w:type="character" w:customStyle="1" w:styleId="WW8Num22z1">
    <w:name w:val="WW8Num22z1"/>
    <w:rsid w:val="00632A06"/>
    <w:rPr>
      <w:rFonts w:ascii="Courier New" w:hAnsi="Courier New" w:cs="Courier New"/>
    </w:rPr>
  </w:style>
  <w:style w:type="character" w:customStyle="1" w:styleId="WW8Num22z2">
    <w:name w:val="WW8Num22z2"/>
    <w:rsid w:val="00632A06"/>
    <w:rPr>
      <w:rFonts w:ascii="Wingdings" w:hAnsi="Wingdings"/>
    </w:rPr>
  </w:style>
  <w:style w:type="character" w:customStyle="1" w:styleId="WW8Num23z0">
    <w:name w:val="WW8Num23z0"/>
    <w:rsid w:val="00632A06"/>
    <w:rPr>
      <w:rFonts w:ascii="Symbol" w:hAnsi="Symbol"/>
    </w:rPr>
  </w:style>
  <w:style w:type="character" w:customStyle="1" w:styleId="WW8Num23z1">
    <w:name w:val="WW8Num23z1"/>
    <w:rsid w:val="00632A06"/>
    <w:rPr>
      <w:rFonts w:ascii="Courier New" w:hAnsi="Courier New" w:cs="Courier New"/>
    </w:rPr>
  </w:style>
  <w:style w:type="character" w:customStyle="1" w:styleId="WW8Num23z2">
    <w:name w:val="WW8Num23z2"/>
    <w:rsid w:val="00632A06"/>
    <w:rPr>
      <w:rFonts w:ascii="Wingdings" w:hAnsi="Wingdings"/>
    </w:rPr>
  </w:style>
  <w:style w:type="character" w:customStyle="1" w:styleId="WW8Num25z0">
    <w:name w:val="WW8Num25z0"/>
    <w:rsid w:val="00632A06"/>
    <w:rPr>
      <w:rFonts w:ascii="Symbol" w:hAnsi="Symbol"/>
    </w:rPr>
  </w:style>
  <w:style w:type="character" w:customStyle="1" w:styleId="WW8Num25z1">
    <w:name w:val="WW8Num25z1"/>
    <w:rsid w:val="00632A06"/>
    <w:rPr>
      <w:rFonts w:ascii="Courier New" w:hAnsi="Courier New" w:cs="Courier New"/>
    </w:rPr>
  </w:style>
  <w:style w:type="character" w:customStyle="1" w:styleId="WW8Num25z2">
    <w:name w:val="WW8Num25z2"/>
    <w:rsid w:val="00632A06"/>
    <w:rPr>
      <w:rFonts w:ascii="Wingdings" w:hAnsi="Wingdings"/>
    </w:rPr>
  </w:style>
  <w:style w:type="character" w:customStyle="1" w:styleId="41">
    <w:name w:val="Основной шрифт абзаца4"/>
    <w:rsid w:val="00632A06"/>
  </w:style>
  <w:style w:type="character" w:customStyle="1" w:styleId="WW-Absatz-Standardschriftart">
    <w:name w:val="WW-Absatz-Standardschriftart"/>
    <w:rsid w:val="00632A06"/>
  </w:style>
  <w:style w:type="character" w:customStyle="1" w:styleId="WW-Absatz-Standardschriftart1">
    <w:name w:val="WW-Absatz-Standardschriftart1"/>
    <w:rsid w:val="00632A06"/>
  </w:style>
  <w:style w:type="character" w:customStyle="1" w:styleId="WW8Num1z0">
    <w:name w:val="WW8Num1z0"/>
    <w:rsid w:val="00632A06"/>
    <w:rPr>
      <w:rFonts w:ascii="Symbol" w:hAnsi="Symbol"/>
    </w:rPr>
  </w:style>
  <w:style w:type="character" w:customStyle="1" w:styleId="WW8Num2z0">
    <w:name w:val="WW8Num2z0"/>
    <w:rsid w:val="00632A06"/>
    <w:rPr>
      <w:rFonts w:ascii="Symbol" w:hAnsi="Symbol"/>
    </w:rPr>
  </w:style>
  <w:style w:type="character" w:customStyle="1" w:styleId="WW8Num10z1">
    <w:name w:val="WW8Num10z1"/>
    <w:rsid w:val="00632A06"/>
    <w:rPr>
      <w:rFonts w:ascii="Courier New" w:hAnsi="Courier New"/>
    </w:rPr>
  </w:style>
  <w:style w:type="character" w:customStyle="1" w:styleId="WW8Num10z2">
    <w:name w:val="WW8Num10z2"/>
    <w:rsid w:val="00632A06"/>
    <w:rPr>
      <w:rFonts w:ascii="Wingdings" w:hAnsi="Wingdings"/>
    </w:rPr>
  </w:style>
  <w:style w:type="character" w:customStyle="1" w:styleId="WW8Num13z1">
    <w:name w:val="WW8Num13z1"/>
    <w:rsid w:val="00632A06"/>
    <w:rPr>
      <w:rFonts w:ascii="Courier New" w:hAnsi="Courier New" w:cs="Courier New"/>
    </w:rPr>
  </w:style>
  <w:style w:type="character" w:customStyle="1" w:styleId="WW8Num13z2">
    <w:name w:val="WW8Num13z2"/>
    <w:rsid w:val="00632A06"/>
    <w:rPr>
      <w:rFonts w:ascii="Wingdings" w:hAnsi="Wingdings"/>
    </w:rPr>
  </w:style>
  <w:style w:type="character" w:customStyle="1" w:styleId="WW8Num14z1">
    <w:name w:val="WW8Num14z1"/>
    <w:rsid w:val="00632A06"/>
    <w:rPr>
      <w:rFonts w:ascii="Courier New" w:hAnsi="Courier New" w:cs="Courier New"/>
    </w:rPr>
  </w:style>
  <w:style w:type="character" w:customStyle="1" w:styleId="WW8Num14z2">
    <w:name w:val="WW8Num14z2"/>
    <w:rsid w:val="00632A06"/>
    <w:rPr>
      <w:rFonts w:ascii="Wingdings" w:hAnsi="Wingdings"/>
    </w:rPr>
  </w:style>
  <w:style w:type="character" w:customStyle="1" w:styleId="WW8Num18z0">
    <w:name w:val="WW8Num18z0"/>
    <w:rsid w:val="00632A06"/>
    <w:rPr>
      <w:rFonts w:ascii="Symbol" w:hAnsi="Symbol"/>
    </w:rPr>
  </w:style>
  <w:style w:type="character" w:customStyle="1" w:styleId="WW8Num18z2">
    <w:name w:val="WW8Num18z2"/>
    <w:rsid w:val="00632A06"/>
    <w:rPr>
      <w:rFonts w:ascii="Wingdings" w:hAnsi="Wingdings"/>
    </w:rPr>
  </w:style>
  <w:style w:type="character" w:customStyle="1" w:styleId="WW8Num25z4">
    <w:name w:val="WW8Num25z4"/>
    <w:rsid w:val="00632A06"/>
    <w:rPr>
      <w:rFonts w:ascii="Courier New" w:hAnsi="Courier New" w:cs="Courier New"/>
    </w:rPr>
  </w:style>
  <w:style w:type="character" w:customStyle="1" w:styleId="WW8Num26z0">
    <w:name w:val="WW8Num26z0"/>
    <w:rsid w:val="00632A06"/>
    <w:rPr>
      <w:sz w:val="16"/>
      <w:szCs w:val="16"/>
    </w:rPr>
  </w:style>
  <w:style w:type="character" w:customStyle="1" w:styleId="WW8Num27z0">
    <w:name w:val="WW8Num27z0"/>
    <w:rsid w:val="00632A06"/>
    <w:rPr>
      <w:rFonts w:ascii="Symbol" w:hAnsi="Symbol"/>
    </w:rPr>
  </w:style>
  <w:style w:type="character" w:customStyle="1" w:styleId="WW8Num27z1">
    <w:name w:val="WW8Num27z1"/>
    <w:rsid w:val="00632A06"/>
    <w:rPr>
      <w:rFonts w:ascii="Courier New" w:hAnsi="Courier New" w:cs="Courier New"/>
    </w:rPr>
  </w:style>
  <w:style w:type="character" w:customStyle="1" w:styleId="WW8Num27z2">
    <w:name w:val="WW8Num27z2"/>
    <w:rsid w:val="00632A06"/>
    <w:rPr>
      <w:rFonts w:ascii="Wingdings" w:hAnsi="Wingdings"/>
    </w:rPr>
  </w:style>
  <w:style w:type="character" w:customStyle="1" w:styleId="WW8Num28z0">
    <w:name w:val="WW8Num28z0"/>
    <w:rsid w:val="00632A06"/>
    <w:rPr>
      <w:rFonts w:ascii="Symbol" w:hAnsi="Symbol"/>
    </w:rPr>
  </w:style>
  <w:style w:type="character" w:customStyle="1" w:styleId="WW8Num28z1">
    <w:name w:val="WW8Num28z1"/>
    <w:rsid w:val="00632A06"/>
    <w:rPr>
      <w:rFonts w:ascii="Courier New" w:hAnsi="Courier New" w:cs="Courier New"/>
    </w:rPr>
  </w:style>
  <w:style w:type="character" w:customStyle="1" w:styleId="WW8Num28z2">
    <w:name w:val="WW8Num28z2"/>
    <w:rsid w:val="00632A06"/>
    <w:rPr>
      <w:rFonts w:ascii="Wingdings" w:hAnsi="Wingdings"/>
    </w:rPr>
  </w:style>
  <w:style w:type="character" w:customStyle="1" w:styleId="WW8Num29z0">
    <w:name w:val="WW8Num29z0"/>
    <w:rsid w:val="00632A06"/>
    <w:rPr>
      <w:rFonts w:ascii="Symbol" w:hAnsi="Symbol"/>
    </w:rPr>
  </w:style>
  <w:style w:type="character" w:customStyle="1" w:styleId="31">
    <w:name w:val="Основной шрифт абзаца3"/>
    <w:rsid w:val="00632A06"/>
  </w:style>
  <w:style w:type="character" w:customStyle="1" w:styleId="WW8Num2z1">
    <w:name w:val="WW8Num2z1"/>
    <w:rsid w:val="00632A06"/>
    <w:rPr>
      <w:rFonts w:ascii="Courier New" w:hAnsi="Courier New"/>
    </w:rPr>
  </w:style>
  <w:style w:type="character" w:customStyle="1" w:styleId="WW8Num2z2">
    <w:name w:val="WW8Num2z2"/>
    <w:rsid w:val="00632A06"/>
    <w:rPr>
      <w:rFonts w:ascii="Wingdings" w:hAnsi="Wingdings"/>
    </w:rPr>
  </w:style>
  <w:style w:type="character" w:customStyle="1" w:styleId="WW8Num10z3">
    <w:name w:val="WW8Num10z3"/>
    <w:rsid w:val="00632A06"/>
    <w:rPr>
      <w:rFonts w:ascii="Symbol" w:hAnsi="Symbol"/>
    </w:rPr>
  </w:style>
  <w:style w:type="character" w:customStyle="1" w:styleId="21">
    <w:name w:val="Основной шрифт абзаца2"/>
    <w:rsid w:val="00632A06"/>
  </w:style>
  <w:style w:type="character" w:customStyle="1" w:styleId="WW8Num1z1">
    <w:name w:val="WW8Num1z1"/>
    <w:rsid w:val="00632A06"/>
    <w:rPr>
      <w:rFonts w:ascii="Courier New" w:hAnsi="Courier New" w:cs="Courier New"/>
    </w:rPr>
  </w:style>
  <w:style w:type="character" w:customStyle="1" w:styleId="WW8Num1z2">
    <w:name w:val="WW8Num1z2"/>
    <w:rsid w:val="00632A06"/>
    <w:rPr>
      <w:rFonts w:ascii="Wingdings" w:hAnsi="Wingdings"/>
    </w:rPr>
  </w:style>
  <w:style w:type="character" w:customStyle="1" w:styleId="WW8Num3z1">
    <w:name w:val="WW8Num3z1"/>
    <w:rsid w:val="00632A06"/>
    <w:rPr>
      <w:rFonts w:ascii="Courier New" w:hAnsi="Courier New"/>
    </w:rPr>
  </w:style>
  <w:style w:type="character" w:customStyle="1" w:styleId="WW8Num3z2">
    <w:name w:val="WW8Num3z2"/>
    <w:rsid w:val="00632A06"/>
    <w:rPr>
      <w:rFonts w:ascii="Wingdings" w:hAnsi="Wingdings"/>
    </w:rPr>
  </w:style>
  <w:style w:type="character" w:customStyle="1" w:styleId="WW8Num5z2">
    <w:name w:val="WW8Num5z2"/>
    <w:rsid w:val="00632A06"/>
    <w:rPr>
      <w:rFonts w:ascii="Wingdings" w:hAnsi="Wingdings"/>
    </w:rPr>
  </w:style>
  <w:style w:type="character" w:customStyle="1" w:styleId="WW8Num8z0">
    <w:name w:val="WW8Num8z0"/>
    <w:rsid w:val="00632A06"/>
    <w:rPr>
      <w:rFonts w:ascii="Symbol" w:hAnsi="Symbol"/>
    </w:rPr>
  </w:style>
  <w:style w:type="character" w:customStyle="1" w:styleId="WW8Num8z1">
    <w:name w:val="WW8Num8z1"/>
    <w:rsid w:val="00632A06"/>
    <w:rPr>
      <w:rFonts w:ascii="Courier New" w:hAnsi="Courier New"/>
    </w:rPr>
  </w:style>
  <w:style w:type="character" w:customStyle="1" w:styleId="WW8Num8z2">
    <w:name w:val="WW8Num8z2"/>
    <w:rsid w:val="00632A06"/>
    <w:rPr>
      <w:rFonts w:ascii="Wingdings" w:hAnsi="Wingdings"/>
    </w:rPr>
  </w:style>
  <w:style w:type="character" w:customStyle="1" w:styleId="WW8Num19z0">
    <w:name w:val="WW8Num19z0"/>
    <w:rsid w:val="00632A06"/>
    <w:rPr>
      <w:rFonts w:ascii="Symbol" w:hAnsi="Symbol"/>
    </w:rPr>
  </w:style>
  <w:style w:type="character" w:customStyle="1" w:styleId="12">
    <w:name w:val="Основной шрифт абзаца1"/>
    <w:rsid w:val="00632A06"/>
  </w:style>
  <w:style w:type="character" w:customStyle="1" w:styleId="a3">
    <w:name w:val="Символ сноски"/>
    <w:rsid w:val="00632A06"/>
    <w:rPr>
      <w:vertAlign w:val="superscript"/>
    </w:rPr>
  </w:style>
  <w:style w:type="character" w:styleId="a4">
    <w:name w:val="page number"/>
    <w:basedOn w:val="12"/>
    <w:rsid w:val="00632A06"/>
  </w:style>
  <w:style w:type="character" w:customStyle="1" w:styleId="13">
    <w:name w:val="Знак сноски1"/>
    <w:rsid w:val="00632A06"/>
    <w:rPr>
      <w:vertAlign w:val="superscript"/>
    </w:rPr>
  </w:style>
  <w:style w:type="character" w:customStyle="1" w:styleId="a5">
    <w:name w:val="Символы концевой сноски"/>
    <w:rsid w:val="00632A06"/>
    <w:rPr>
      <w:vertAlign w:val="superscript"/>
    </w:rPr>
  </w:style>
  <w:style w:type="character" w:customStyle="1" w:styleId="WW-">
    <w:name w:val="WW-Символы концевой сноски"/>
    <w:rsid w:val="00632A06"/>
  </w:style>
  <w:style w:type="character" w:customStyle="1" w:styleId="22">
    <w:name w:val="Знак сноски2"/>
    <w:rsid w:val="00632A06"/>
    <w:rPr>
      <w:vertAlign w:val="superscript"/>
    </w:rPr>
  </w:style>
  <w:style w:type="character" w:customStyle="1" w:styleId="14">
    <w:name w:val="Знак концевой сноски1"/>
    <w:rsid w:val="00632A06"/>
    <w:rPr>
      <w:vertAlign w:val="superscript"/>
    </w:rPr>
  </w:style>
  <w:style w:type="character" w:customStyle="1" w:styleId="a6">
    <w:name w:val="Текст сноски Знак"/>
    <w:rsid w:val="00632A06"/>
    <w:rPr>
      <w:szCs w:val="24"/>
      <w:lang w:val="ru-RU" w:eastAsia="ar-SA" w:bidi="ar-SA"/>
    </w:rPr>
  </w:style>
  <w:style w:type="character" w:customStyle="1" w:styleId="FontStyle73">
    <w:name w:val="Font Style73"/>
    <w:rsid w:val="00632A06"/>
    <w:rPr>
      <w:rFonts w:ascii="Times New Roman" w:hAnsi="Times New Roman" w:cs="Times New Roman"/>
      <w:sz w:val="26"/>
      <w:szCs w:val="26"/>
    </w:rPr>
  </w:style>
  <w:style w:type="character" w:customStyle="1" w:styleId="FontStyle72">
    <w:name w:val="Font Style72"/>
    <w:rsid w:val="00632A06"/>
    <w:rPr>
      <w:rFonts w:ascii="Times New Roman" w:hAnsi="Times New Roman" w:cs="Times New Roman"/>
      <w:b/>
      <w:bCs/>
      <w:sz w:val="26"/>
      <w:szCs w:val="26"/>
    </w:rPr>
  </w:style>
  <w:style w:type="character" w:styleId="a7">
    <w:name w:val="Strong"/>
    <w:qFormat/>
    <w:rsid w:val="00632A06"/>
    <w:rPr>
      <w:b/>
      <w:bCs/>
    </w:rPr>
  </w:style>
  <w:style w:type="character" w:customStyle="1" w:styleId="FontStyle50">
    <w:name w:val="Font Style50"/>
    <w:rsid w:val="00632A06"/>
    <w:rPr>
      <w:rFonts w:ascii="Times New Roman" w:hAnsi="Times New Roman" w:cs="Times New Roman"/>
      <w:b/>
      <w:bCs/>
      <w:sz w:val="22"/>
      <w:szCs w:val="22"/>
    </w:rPr>
  </w:style>
  <w:style w:type="character" w:customStyle="1" w:styleId="a8">
    <w:name w:val="Верхний колонтитул Знак"/>
    <w:rsid w:val="00632A06"/>
    <w:rPr>
      <w:sz w:val="24"/>
      <w:szCs w:val="24"/>
      <w:lang w:val="ru-RU" w:eastAsia="ar-SA" w:bidi="ar-SA"/>
    </w:rPr>
  </w:style>
  <w:style w:type="character" w:customStyle="1" w:styleId="32">
    <w:name w:val="Знак сноски3"/>
    <w:rsid w:val="00632A06"/>
    <w:rPr>
      <w:vertAlign w:val="superscript"/>
    </w:rPr>
  </w:style>
  <w:style w:type="character" w:customStyle="1" w:styleId="23">
    <w:name w:val="Знак концевой сноски2"/>
    <w:rsid w:val="00632A06"/>
    <w:rPr>
      <w:vertAlign w:val="superscript"/>
    </w:rPr>
  </w:style>
  <w:style w:type="character" w:customStyle="1" w:styleId="42">
    <w:name w:val="Знак сноски4"/>
    <w:rsid w:val="00632A06"/>
    <w:rPr>
      <w:vertAlign w:val="superscript"/>
    </w:rPr>
  </w:style>
  <w:style w:type="character" w:customStyle="1" w:styleId="a9">
    <w:name w:val="Маркеры списка"/>
    <w:rsid w:val="00632A06"/>
    <w:rPr>
      <w:rFonts w:ascii="OpenSymbol" w:eastAsia="OpenSymbol" w:hAnsi="OpenSymbol" w:cs="OpenSymbol"/>
    </w:rPr>
  </w:style>
  <w:style w:type="character" w:customStyle="1" w:styleId="33">
    <w:name w:val="Знак концевой сноски3"/>
    <w:rsid w:val="00632A06"/>
    <w:rPr>
      <w:vertAlign w:val="superscript"/>
    </w:rPr>
  </w:style>
  <w:style w:type="character" w:styleId="aa">
    <w:name w:val="footnote reference"/>
    <w:rsid w:val="00632A06"/>
    <w:rPr>
      <w:vertAlign w:val="superscript"/>
    </w:rPr>
  </w:style>
  <w:style w:type="character" w:styleId="ab">
    <w:name w:val="endnote reference"/>
    <w:rsid w:val="00632A06"/>
    <w:rPr>
      <w:vertAlign w:val="superscript"/>
    </w:rPr>
  </w:style>
  <w:style w:type="paragraph" w:customStyle="1" w:styleId="15">
    <w:name w:val="Заголовок1"/>
    <w:basedOn w:val="a"/>
    <w:next w:val="ac"/>
    <w:rsid w:val="00632A06"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c">
    <w:name w:val="Body Text"/>
    <w:basedOn w:val="a"/>
    <w:link w:val="ad"/>
    <w:rsid w:val="00632A0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d">
    <w:name w:val="Основной текст Знак"/>
    <w:basedOn w:val="a0"/>
    <w:link w:val="ac"/>
    <w:rsid w:val="00632A0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List"/>
    <w:basedOn w:val="ac"/>
    <w:rsid w:val="00632A06"/>
    <w:rPr>
      <w:rFonts w:cs="Tahoma"/>
    </w:rPr>
  </w:style>
  <w:style w:type="paragraph" w:customStyle="1" w:styleId="52">
    <w:name w:val="Название5"/>
    <w:basedOn w:val="a"/>
    <w:rsid w:val="00632A06"/>
    <w:pPr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53">
    <w:name w:val="Указатель5"/>
    <w:basedOn w:val="a"/>
    <w:rsid w:val="00632A06"/>
    <w:pPr>
      <w:suppressLineNumber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43">
    <w:name w:val="Название4"/>
    <w:basedOn w:val="a"/>
    <w:rsid w:val="00632A06"/>
    <w:pPr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44">
    <w:name w:val="Указатель4"/>
    <w:basedOn w:val="a"/>
    <w:rsid w:val="00632A06"/>
    <w:pPr>
      <w:suppressLineNumber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34">
    <w:name w:val="Название3"/>
    <w:basedOn w:val="a"/>
    <w:rsid w:val="00632A06"/>
    <w:pPr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35">
    <w:name w:val="Указатель3"/>
    <w:basedOn w:val="a"/>
    <w:rsid w:val="00632A06"/>
    <w:pPr>
      <w:suppressLineNumber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4">
    <w:name w:val="Название2"/>
    <w:basedOn w:val="a"/>
    <w:rsid w:val="00632A06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25">
    <w:name w:val="Указатель2"/>
    <w:basedOn w:val="a"/>
    <w:rsid w:val="00632A06"/>
    <w:pPr>
      <w:suppressLineNumber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16">
    <w:name w:val="Название1"/>
    <w:basedOn w:val="a"/>
    <w:rsid w:val="00632A06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7">
    <w:name w:val="Указатель1"/>
    <w:basedOn w:val="a"/>
    <w:rsid w:val="00632A06"/>
    <w:pPr>
      <w:suppressLineNumber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af">
    <w:name w:val="Body Text Indent"/>
    <w:basedOn w:val="a"/>
    <w:link w:val="af0"/>
    <w:rsid w:val="00632A06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0">
    <w:name w:val="Основной текст с отступом Знак"/>
    <w:basedOn w:val="a0"/>
    <w:link w:val="af"/>
    <w:rsid w:val="00632A0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632A06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rsid w:val="00632A06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1">
    <w:name w:val="footnote text"/>
    <w:basedOn w:val="a"/>
    <w:link w:val="18"/>
    <w:rsid w:val="00632A06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character" w:customStyle="1" w:styleId="18">
    <w:name w:val="Текст сноски Знак1"/>
    <w:basedOn w:val="a0"/>
    <w:link w:val="af1"/>
    <w:rsid w:val="00632A06"/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styleId="af2">
    <w:name w:val="footer"/>
    <w:basedOn w:val="a"/>
    <w:link w:val="af3"/>
    <w:rsid w:val="00632A0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3">
    <w:name w:val="Нижний колонтитул Знак"/>
    <w:basedOn w:val="a0"/>
    <w:link w:val="af2"/>
    <w:rsid w:val="00632A0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1">
    <w:name w:val="Основной текст 31"/>
    <w:basedOn w:val="a"/>
    <w:rsid w:val="00632A06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af4">
    <w:name w:val="Title"/>
    <w:basedOn w:val="a"/>
    <w:next w:val="af5"/>
    <w:link w:val="af6"/>
    <w:qFormat/>
    <w:rsid w:val="00632A0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af6">
    <w:name w:val="Заголовок Знак"/>
    <w:basedOn w:val="a0"/>
    <w:link w:val="af4"/>
    <w:rsid w:val="00632A06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af5">
    <w:name w:val="Subtitle"/>
    <w:basedOn w:val="15"/>
    <w:next w:val="ac"/>
    <w:link w:val="af7"/>
    <w:qFormat/>
    <w:rsid w:val="00632A06"/>
    <w:pPr>
      <w:jc w:val="center"/>
    </w:pPr>
    <w:rPr>
      <w:i/>
      <w:iCs/>
    </w:rPr>
  </w:style>
  <w:style w:type="character" w:customStyle="1" w:styleId="af7">
    <w:name w:val="Подзаголовок Знак"/>
    <w:basedOn w:val="a0"/>
    <w:link w:val="af5"/>
    <w:rsid w:val="00632A06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19">
    <w:name w:val="Текст1"/>
    <w:basedOn w:val="a"/>
    <w:rsid w:val="00632A0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1a">
    <w:name w:val="Стиль1"/>
    <w:rsid w:val="00632A06"/>
    <w:pPr>
      <w:suppressAutoHyphens/>
      <w:spacing w:after="0" w:line="360" w:lineRule="auto"/>
      <w:ind w:firstLine="720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211">
    <w:name w:val="Основной текст 21"/>
    <w:basedOn w:val="a"/>
    <w:rsid w:val="00632A0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8">
    <w:name w:val="Normal (Web)"/>
    <w:basedOn w:val="a"/>
    <w:rsid w:val="00632A06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9">
    <w:name w:val="header"/>
    <w:basedOn w:val="a"/>
    <w:link w:val="1b"/>
    <w:rsid w:val="00632A0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b">
    <w:name w:val="Верхний колонтитул Знак1"/>
    <w:basedOn w:val="a0"/>
    <w:link w:val="af9"/>
    <w:rsid w:val="00632A0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a">
    <w:name w:val="Содержимое врезки"/>
    <w:basedOn w:val="ac"/>
    <w:rsid w:val="00632A06"/>
  </w:style>
  <w:style w:type="paragraph" w:customStyle="1" w:styleId="afb">
    <w:name w:val="Содержимое таблицы"/>
    <w:basedOn w:val="a"/>
    <w:rsid w:val="00632A06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c">
    <w:name w:val="Заголовок таблицы"/>
    <w:basedOn w:val="afb"/>
    <w:rsid w:val="00632A06"/>
    <w:pPr>
      <w:jc w:val="center"/>
    </w:pPr>
    <w:rPr>
      <w:b/>
      <w:bCs/>
    </w:rPr>
  </w:style>
  <w:style w:type="paragraph" w:customStyle="1" w:styleId="afd">
    <w:name w:val="Знак Знак Знак"/>
    <w:basedOn w:val="a"/>
    <w:rsid w:val="00632A06"/>
    <w:pPr>
      <w:spacing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220">
    <w:name w:val="Основной текст 22"/>
    <w:basedOn w:val="a"/>
    <w:rsid w:val="00632A0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9">
    <w:name w:val="Style9"/>
    <w:basedOn w:val="a"/>
    <w:rsid w:val="00632A06"/>
    <w:pPr>
      <w:widowControl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e">
    <w:name w:val="+Заголовок"/>
    <w:basedOn w:val="a"/>
    <w:rsid w:val="00632A06"/>
    <w:pPr>
      <w:spacing w:after="0" w:line="240" w:lineRule="auto"/>
      <w:jc w:val="center"/>
    </w:pPr>
    <w:rPr>
      <w:rFonts w:ascii="Tahoma" w:eastAsia="Times New Roman" w:hAnsi="Tahoma" w:cs="Tahoma"/>
      <w:b/>
      <w:caps/>
      <w:szCs w:val="24"/>
      <w:lang w:eastAsia="ar-SA"/>
    </w:rPr>
  </w:style>
  <w:style w:type="paragraph" w:styleId="aff">
    <w:name w:val="Balloon Text"/>
    <w:basedOn w:val="a"/>
    <w:link w:val="aff0"/>
    <w:rsid w:val="00632A06"/>
    <w:pPr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f0">
    <w:name w:val="Текст выноски Знак"/>
    <w:basedOn w:val="a0"/>
    <w:link w:val="aff"/>
    <w:rsid w:val="00632A06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26">
    <w:name w:val="Знак2"/>
    <w:basedOn w:val="a"/>
    <w:rsid w:val="00632A06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212">
    <w:name w:val="Список 21"/>
    <w:basedOn w:val="a"/>
    <w:rsid w:val="00632A06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c">
    <w:name w:val="Обычный1"/>
    <w:rsid w:val="00632A06"/>
    <w:pPr>
      <w:widowControl w:val="0"/>
      <w:suppressAutoHyphens/>
      <w:snapToGrid w:val="0"/>
      <w:spacing w:after="0" w:line="240" w:lineRule="auto"/>
      <w:ind w:left="200"/>
      <w:jc w:val="both"/>
    </w:pPr>
    <w:rPr>
      <w:rFonts w:ascii="Times New Roman" w:eastAsia="Arial" w:hAnsi="Times New Roman" w:cs="Times New Roman"/>
      <w:sz w:val="18"/>
      <w:szCs w:val="20"/>
      <w:lang w:eastAsia="ar-SA"/>
    </w:rPr>
  </w:style>
  <w:style w:type="paragraph" w:customStyle="1" w:styleId="27">
    <w:name w:val="Обычный2"/>
    <w:rsid w:val="00632A06"/>
    <w:pPr>
      <w:suppressAutoHyphens/>
      <w:spacing w:after="0" w:line="240" w:lineRule="auto"/>
    </w:pPr>
    <w:rPr>
      <w:rFonts w:ascii="Courier New" w:eastAsia="Arial" w:hAnsi="Courier New" w:cs="Times New Roman"/>
      <w:sz w:val="20"/>
      <w:szCs w:val="20"/>
      <w:lang w:eastAsia="ar-SA"/>
    </w:rPr>
  </w:style>
  <w:style w:type="paragraph" w:customStyle="1" w:styleId="1d">
    <w:name w:val="Абзац списка1"/>
    <w:basedOn w:val="a"/>
    <w:rsid w:val="00632A06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1">
    <w:name w:val="No Spacing"/>
    <w:link w:val="aff2"/>
    <w:uiPriority w:val="99"/>
    <w:qFormat/>
    <w:rsid w:val="00632A06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paragraph" w:styleId="aff3">
    <w:name w:val="List Paragraph"/>
    <w:aliases w:val="Содержание. 2 уровень"/>
    <w:basedOn w:val="a"/>
    <w:link w:val="aff4"/>
    <w:uiPriority w:val="99"/>
    <w:qFormat/>
    <w:rsid w:val="00632A06"/>
    <w:pPr>
      <w:ind w:left="720"/>
      <w:contextualSpacing/>
    </w:pPr>
  </w:style>
  <w:style w:type="table" w:customStyle="1" w:styleId="1e">
    <w:name w:val="Сетка таблицы1"/>
    <w:basedOn w:val="a1"/>
    <w:next w:val="aff5"/>
    <w:uiPriority w:val="59"/>
    <w:rsid w:val="00F6299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5">
    <w:name w:val="Table Grid"/>
    <w:basedOn w:val="a1"/>
    <w:uiPriority w:val="59"/>
    <w:rsid w:val="00F62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Emphasis"/>
    <w:basedOn w:val="a0"/>
    <w:uiPriority w:val="99"/>
    <w:qFormat/>
    <w:rsid w:val="00AE13BB"/>
    <w:rPr>
      <w:rFonts w:ascii="Times New Roman" w:hAnsi="Times New Roman" w:cs="Times New Roman" w:hint="default"/>
      <w:i/>
      <w:iCs w:val="0"/>
    </w:rPr>
  </w:style>
  <w:style w:type="character" w:customStyle="1" w:styleId="aff2">
    <w:name w:val="Без интервала Знак"/>
    <w:link w:val="aff1"/>
    <w:uiPriority w:val="99"/>
    <w:locked/>
    <w:rsid w:val="0010625C"/>
    <w:rPr>
      <w:rFonts w:ascii="Calibri" w:eastAsia="Arial" w:hAnsi="Calibri" w:cs="Calibri"/>
      <w:lang w:eastAsia="ar-SA"/>
    </w:rPr>
  </w:style>
  <w:style w:type="character" w:customStyle="1" w:styleId="aff4">
    <w:name w:val="Абзац списка Знак"/>
    <w:aliases w:val="Содержание. 2 уровень Знак"/>
    <w:link w:val="aff3"/>
    <w:uiPriority w:val="99"/>
    <w:locked/>
    <w:rsid w:val="0010625C"/>
  </w:style>
  <w:style w:type="paragraph" w:customStyle="1" w:styleId="Default">
    <w:name w:val="Default"/>
    <w:uiPriority w:val="99"/>
    <w:rsid w:val="001062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3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A617CD-27CB-4155-8CBB-E2C3D6F9A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30</Pages>
  <Words>7903</Words>
  <Characters>45050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Bukmop</Company>
  <LinksUpToDate>false</LinksUpToDate>
  <CharactersWithSpaces>52848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Отдел кадров</cp:lastModifiedBy>
  <cp:revision>8</cp:revision>
  <cp:lastPrinted>2024-05-15T09:28:00Z</cp:lastPrinted>
  <dcterms:created xsi:type="dcterms:W3CDTF">2024-04-10T10:43:00Z</dcterms:created>
  <dcterms:modified xsi:type="dcterms:W3CDTF">2024-05-15T09:28:00Z</dcterms:modified>
</cp:coreProperties>
</file>